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C467659" w14:textId="77777777" w:rsidR="008B6BA6" w:rsidRDefault="008B6BA6" w:rsidP="00964AAC">
      <w:pPr>
        <w:pStyle w:val="Ttulo4"/>
        <w:shd w:val="clear" w:color="auto" w:fill="A6A6A6"/>
        <w:spacing w:before="0" w:after="60" w:line="240" w:lineRule="auto"/>
        <w:ind w:right="-2"/>
        <w:jc w:val="center"/>
        <w:rPr>
          <w:rFonts w:ascii="Calibri" w:hAnsi="Calibri" w:cs="Calibri"/>
          <w:i w:val="0"/>
          <w:color w:val="auto"/>
          <w:sz w:val="24"/>
          <w:szCs w:val="24"/>
          <w:lang w:val="pt-BR"/>
        </w:rPr>
      </w:pPr>
    </w:p>
    <w:p w14:paraId="3EF991C8" w14:textId="21CF46F8" w:rsidR="00964AAC" w:rsidRPr="005C2EF8" w:rsidRDefault="00E65259" w:rsidP="00E65259">
      <w:pPr>
        <w:pStyle w:val="Ttulo4"/>
        <w:shd w:val="clear" w:color="auto" w:fill="A6A6A6"/>
        <w:spacing w:before="0" w:after="60" w:line="240" w:lineRule="auto"/>
        <w:ind w:right="-2"/>
        <w:jc w:val="center"/>
        <w:rPr>
          <w:rFonts w:ascii="Calibri" w:hAnsi="Calibri" w:cs="Calibri"/>
          <w:bCs w:val="0"/>
          <w:i w:val="0"/>
          <w:color w:val="auto"/>
          <w:sz w:val="24"/>
          <w:szCs w:val="24"/>
          <w:lang w:val="pt-BR"/>
        </w:rPr>
      </w:pPr>
      <w:r>
        <w:rPr>
          <w:rFonts w:ascii="Calibri" w:hAnsi="Calibri" w:cs="Calibri"/>
          <w:i w:val="0"/>
          <w:color w:val="auto"/>
          <w:sz w:val="24"/>
          <w:szCs w:val="24"/>
          <w:lang w:val="pt-BR"/>
        </w:rPr>
        <w:t xml:space="preserve">Isa </w:t>
      </w:r>
      <w:r w:rsidR="007A2FF6">
        <w:rPr>
          <w:rFonts w:ascii="Calibri" w:hAnsi="Calibri" w:cs="Calibri"/>
          <w:i w:val="0"/>
          <w:color w:val="auto"/>
          <w:sz w:val="24"/>
          <w:szCs w:val="24"/>
          <w:lang w:val="pt-BR"/>
        </w:rPr>
        <w:t>ASSESSORIA EMPRESARIAL</w:t>
      </w:r>
    </w:p>
    <w:p w14:paraId="075A8977" w14:textId="340E781A" w:rsidR="00964AAC" w:rsidRPr="005C2EF8" w:rsidRDefault="007A2FF6" w:rsidP="00964AAC">
      <w:pPr>
        <w:pStyle w:val="Default"/>
        <w:spacing w:after="60"/>
        <w:ind w:right="-2"/>
        <w:jc w:val="both"/>
        <w:rPr>
          <w:rFonts w:ascii="Calibri" w:hAnsi="Calibri" w:cs="Calibri"/>
          <w:color w:val="auto"/>
        </w:rPr>
      </w:pPr>
      <w:r>
        <w:rPr>
          <w:rFonts w:ascii="Calibri" w:hAnsi="Calibri" w:cs="Calibri"/>
          <w:color w:val="auto"/>
        </w:rPr>
        <w:t xml:space="preserve"> </w:t>
      </w:r>
    </w:p>
    <w:p w14:paraId="37584B9C" w14:textId="77777777" w:rsidR="000A6A02" w:rsidRPr="005C2EF8" w:rsidRDefault="000A6A02" w:rsidP="00964AAC">
      <w:pPr>
        <w:pStyle w:val="Default"/>
        <w:spacing w:after="60"/>
        <w:ind w:right="-2"/>
        <w:jc w:val="both"/>
        <w:rPr>
          <w:rFonts w:ascii="Calibri" w:hAnsi="Calibri" w:cs="Calibri"/>
          <w:color w:val="auto"/>
        </w:rPr>
      </w:pPr>
    </w:p>
    <w:p w14:paraId="51596E0C" w14:textId="1B648472" w:rsidR="00964AAC" w:rsidRDefault="00964AAC" w:rsidP="00964AAC">
      <w:pPr>
        <w:pStyle w:val="Default"/>
        <w:spacing w:after="60"/>
        <w:ind w:right="-2"/>
        <w:jc w:val="both"/>
        <w:rPr>
          <w:rFonts w:ascii="Calibri" w:hAnsi="Calibri" w:cs="Calibri"/>
          <w:b/>
          <w:bCs/>
          <w:color w:val="auto"/>
        </w:rPr>
      </w:pPr>
      <w:r w:rsidRPr="00EB7EB5">
        <w:rPr>
          <w:rFonts w:ascii="Calibri" w:hAnsi="Calibri" w:cs="Calibri"/>
          <w:b/>
          <w:bCs/>
          <w:color w:val="auto"/>
        </w:rPr>
        <w:t>A</w:t>
      </w:r>
      <w:r w:rsidR="00314367">
        <w:rPr>
          <w:rFonts w:ascii="Calibri" w:hAnsi="Calibri" w:cs="Calibri"/>
          <w:b/>
          <w:bCs/>
          <w:color w:val="auto"/>
        </w:rPr>
        <w:t>o</w:t>
      </w:r>
    </w:p>
    <w:tbl>
      <w:tblPr>
        <w:tblW w:w="4500" w:type="pct"/>
        <w:jc w:val="center"/>
        <w:tblCellSpacing w:w="15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419"/>
      </w:tblGrid>
      <w:tr w:rsidR="00E65259" w:rsidRPr="00E65259" w14:paraId="2564E727" w14:textId="77777777" w:rsidTr="00E65259">
        <w:trPr>
          <w:tblCellSpacing w:w="15" w:type="dxa"/>
          <w:jc w:val="center"/>
        </w:trPr>
        <w:tc>
          <w:tcPr>
            <w:tcW w:w="0" w:type="auto"/>
            <w:shd w:val="clear" w:color="auto" w:fill="FFFFFF"/>
            <w:vAlign w:val="center"/>
            <w:hideMark/>
          </w:tcPr>
          <w:p w14:paraId="671B825C" w14:textId="616FDC55" w:rsidR="00E65259" w:rsidRPr="00E65259" w:rsidRDefault="00314367" w:rsidP="00314367">
            <w:pPr>
              <w:spacing w:after="0" w:line="240" w:lineRule="auto"/>
              <w:rPr>
                <w:rFonts w:ascii="Verdana" w:eastAsia="Times New Roman" w:hAnsi="Verdana"/>
                <w:color w:val="000000"/>
                <w:sz w:val="17"/>
                <w:szCs w:val="17"/>
                <w:lang w:val="pt-BR" w:eastAsia="pt-BR" w:bidi="ar-SA"/>
              </w:rPr>
            </w:pPr>
            <w:r>
              <w:rPr>
                <w:rFonts w:ascii="Verdana" w:hAnsi="Verdana"/>
                <w:color w:val="000000"/>
                <w:sz w:val="17"/>
                <w:szCs w:val="17"/>
                <w:shd w:val="clear" w:color="auto" w:fill="FFFFFF"/>
              </w:rPr>
              <w:t>MINISTÉRIO DA EDUCAÇÃO</w:t>
            </w:r>
            <w:r>
              <w:rPr>
                <w:rFonts w:ascii="Verdana" w:hAnsi="Verdana"/>
                <w:color w:val="000000"/>
                <w:sz w:val="17"/>
                <w:szCs w:val="17"/>
              </w:rPr>
              <w:br/>
            </w:r>
            <w:r>
              <w:rPr>
                <w:rFonts w:ascii="Verdana" w:hAnsi="Verdana"/>
                <w:color w:val="000000"/>
                <w:sz w:val="17"/>
                <w:szCs w:val="17"/>
                <w:shd w:val="clear" w:color="auto" w:fill="FFFFFF"/>
              </w:rPr>
              <w:t>UNIVERSIDADE FEDERAL DO DELTA DO PARNAIBA - UFDPAR</w:t>
            </w:r>
          </w:p>
        </w:tc>
      </w:tr>
    </w:tbl>
    <w:p w14:paraId="13726276" w14:textId="713D1C52" w:rsidR="00964AAC" w:rsidRPr="005C2EF8" w:rsidRDefault="00964AAC" w:rsidP="00F9038A">
      <w:pPr>
        <w:pStyle w:val="Default"/>
        <w:spacing w:after="60"/>
        <w:ind w:right="-2"/>
        <w:rPr>
          <w:rFonts w:ascii="Calibri" w:hAnsi="Calibri" w:cs="Calibri"/>
          <w:b/>
          <w:color w:val="auto"/>
        </w:rPr>
      </w:pPr>
      <w:r w:rsidRPr="005C2EF8">
        <w:rPr>
          <w:rFonts w:ascii="Calibri" w:hAnsi="Calibri" w:cs="Calibri"/>
          <w:b/>
          <w:color w:val="auto"/>
        </w:rPr>
        <w:t>EDITAL D</w:t>
      </w:r>
      <w:r w:rsidR="00CF6B7A">
        <w:rPr>
          <w:rFonts w:ascii="Calibri" w:hAnsi="Calibri" w:cs="Calibri"/>
          <w:b/>
          <w:color w:val="auto"/>
        </w:rPr>
        <w:t xml:space="preserve">A COTAÇÃO </w:t>
      </w:r>
      <w:r w:rsidR="00C529DB" w:rsidRPr="005C2EF8">
        <w:rPr>
          <w:rFonts w:ascii="Calibri" w:hAnsi="Calibri" w:cs="Calibri"/>
          <w:b/>
          <w:color w:val="auto"/>
        </w:rPr>
        <w:t>ELETRÔNICO</w:t>
      </w:r>
      <w:r w:rsidRPr="005C2EF8">
        <w:rPr>
          <w:rFonts w:ascii="Calibri" w:hAnsi="Calibri" w:cs="Calibri"/>
          <w:b/>
          <w:color w:val="auto"/>
        </w:rPr>
        <w:t xml:space="preserve"> Nº </w:t>
      </w:r>
      <w:r w:rsidR="00314367">
        <w:rPr>
          <w:rFonts w:ascii="Calibri" w:hAnsi="Calibri" w:cs="Calibri"/>
          <w:b/>
          <w:color w:val="auto"/>
        </w:rPr>
        <w:t>12</w:t>
      </w:r>
      <w:r w:rsidR="00BF1C38">
        <w:rPr>
          <w:rFonts w:ascii="Calibri" w:hAnsi="Calibri" w:cs="Calibri"/>
          <w:b/>
        </w:rPr>
        <w:t>/202</w:t>
      </w:r>
      <w:r w:rsidR="00D76D98">
        <w:rPr>
          <w:rFonts w:ascii="Calibri" w:hAnsi="Calibri" w:cs="Calibri"/>
          <w:b/>
        </w:rPr>
        <w:t>2</w:t>
      </w:r>
    </w:p>
    <w:p w14:paraId="26380423" w14:textId="77777777" w:rsidR="00964AAC" w:rsidRPr="005C2EF8" w:rsidRDefault="00964AAC" w:rsidP="00964AAC">
      <w:pPr>
        <w:pStyle w:val="Default"/>
        <w:spacing w:after="60"/>
        <w:ind w:right="-2"/>
        <w:jc w:val="both"/>
        <w:rPr>
          <w:rFonts w:ascii="Calibri" w:hAnsi="Calibri" w:cs="Calibri"/>
          <w:color w:val="auto"/>
        </w:rPr>
      </w:pPr>
    </w:p>
    <w:p w14:paraId="4E038031" w14:textId="77777777" w:rsidR="000A6A02" w:rsidRPr="005C2EF8" w:rsidRDefault="000A6A02" w:rsidP="00964AAC">
      <w:pPr>
        <w:pStyle w:val="Default"/>
        <w:spacing w:after="60"/>
        <w:ind w:right="-2"/>
        <w:jc w:val="both"/>
        <w:rPr>
          <w:rFonts w:ascii="Calibri" w:hAnsi="Calibri" w:cs="Calibri"/>
          <w:color w:val="auto"/>
        </w:rPr>
      </w:pPr>
    </w:p>
    <w:p w14:paraId="7759AA98" w14:textId="77777777" w:rsidR="00964AAC" w:rsidRPr="005C2EF8" w:rsidRDefault="00964AAC" w:rsidP="00964AAC">
      <w:pPr>
        <w:autoSpaceDE w:val="0"/>
        <w:autoSpaceDN w:val="0"/>
        <w:adjustRightInd w:val="0"/>
        <w:spacing w:after="60" w:line="240" w:lineRule="auto"/>
        <w:ind w:right="-2"/>
        <w:jc w:val="both"/>
        <w:rPr>
          <w:rFonts w:cs="Calibri"/>
          <w:sz w:val="24"/>
          <w:szCs w:val="24"/>
          <w:lang w:val="pt-BR"/>
        </w:rPr>
      </w:pPr>
      <w:r w:rsidRPr="005C2EF8">
        <w:rPr>
          <w:rFonts w:cs="Calibri"/>
          <w:sz w:val="24"/>
          <w:szCs w:val="24"/>
          <w:lang w:val="pt-BR"/>
        </w:rPr>
        <w:t>Senhor Pregoeiro,</w:t>
      </w:r>
    </w:p>
    <w:p w14:paraId="45F27E68" w14:textId="77777777" w:rsidR="00964AAC" w:rsidRPr="005C2EF8" w:rsidRDefault="00964AAC" w:rsidP="00964AAC">
      <w:pPr>
        <w:autoSpaceDE w:val="0"/>
        <w:autoSpaceDN w:val="0"/>
        <w:adjustRightInd w:val="0"/>
        <w:spacing w:after="60" w:line="240" w:lineRule="auto"/>
        <w:ind w:right="-2"/>
        <w:jc w:val="both"/>
        <w:rPr>
          <w:rFonts w:cs="Calibri"/>
          <w:sz w:val="24"/>
          <w:szCs w:val="24"/>
          <w:lang w:val="pt-BR"/>
        </w:rPr>
      </w:pPr>
    </w:p>
    <w:p w14:paraId="02E838EC" w14:textId="77777777" w:rsidR="000A6A02" w:rsidRPr="005C2EF8" w:rsidRDefault="000A6A02" w:rsidP="00964AAC">
      <w:pPr>
        <w:autoSpaceDE w:val="0"/>
        <w:autoSpaceDN w:val="0"/>
        <w:adjustRightInd w:val="0"/>
        <w:spacing w:after="60" w:line="240" w:lineRule="auto"/>
        <w:ind w:right="-2"/>
        <w:jc w:val="both"/>
        <w:rPr>
          <w:rFonts w:cs="Calibri"/>
          <w:sz w:val="24"/>
          <w:szCs w:val="24"/>
          <w:lang w:val="pt-BR"/>
        </w:rPr>
      </w:pPr>
    </w:p>
    <w:p w14:paraId="40F63333" w14:textId="0279B8A2" w:rsidR="00830B83" w:rsidRDefault="00CF6B7A" w:rsidP="00964AAC">
      <w:pPr>
        <w:autoSpaceDE w:val="0"/>
        <w:autoSpaceDN w:val="0"/>
        <w:adjustRightInd w:val="0"/>
        <w:spacing w:after="60" w:line="240" w:lineRule="auto"/>
        <w:ind w:right="-2"/>
        <w:jc w:val="both"/>
        <w:rPr>
          <w:rFonts w:cs="Calibri"/>
          <w:b/>
          <w:bCs/>
          <w:sz w:val="24"/>
          <w:szCs w:val="24"/>
          <w:lang w:val="pt-BR"/>
        </w:rPr>
      </w:pPr>
      <w:r>
        <w:rPr>
          <w:rFonts w:cs="Calibri"/>
          <w:sz w:val="24"/>
          <w:szCs w:val="24"/>
          <w:lang w:val="pt-BR"/>
        </w:rPr>
        <w:t>A</w:t>
      </w:r>
      <w:r w:rsidR="00964AAC" w:rsidRPr="005C2EF8">
        <w:rPr>
          <w:rFonts w:cs="Calibri"/>
          <w:sz w:val="24"/>
          <w:szCs w:val="24"/>
          <w:lang w:val="pt-BR"/>
        </w:rPr>
        <w:t xml:space="preserve">presento a V.Sa. </w:t>
      </w:r>
      <w:proofErr w:type="gramStart"/>
      <w:r w:rsidR="00964AAC" w:rsidRPr="005C2EF8">
        <w:rPr>
          <w:rFonts w:cs="Calibri"/>
          <w:sz w:val="24"/>
          <w:szCs w:val="24"/>
          <w:lang w:val="pt-BR"/>
        </w:rPr>
        <w:t>a</w:t>
      </w:r>
      <w:proofErr w:type="gramEnd"/>
      <w:r w:rsidR="00964AAC" w:rsidRPr="005C2EF8">
        <w:rPr>
          <w:rFonts w:cs="Calibri"/>
          <w:sz w:val="24"/>
          <w:szCs w:val="24"/>
          <w:lang w:val="pt-BR"/>
        </w:rPr>
        <w:t xml:space="preserve"> nossa proposta de preços para o(s) Item(</w:t>
      </w:r>
      <w:proofErr w:type="spellStart"/>
      <w:r w:rsidR="00964AAC" w:rsidRPr="005C2EF8">
        <w:rPr>
          <w:rFonts w:cs="Calibri"/>
          <w:sz w:val="24"/>
          <w:szCs w:val="24"/>
          <w:lang w:val="pt-BR"/>
        </w:rPr>
        <w:t>ens</w:t>
      </w:r>
      <w:proofErr w:type="spellEnd"/>
      <w:r w:rsidR="00964AAC" w:rsidRPr="005C2EF8">
        <w:rPr>
          <w:rFonts w:cs="Calibri"/>
          <w:sz w:val="24"/>
          <w:szCs w:val="24"/>
          <w:lang w:val="pt-BR"/>
        </w:rPr>
        <w:t xml:space="preserve">) do </w:t>
      </w:r>
      <w:r>
        <w:rPr>
          <w:rFonts w:cs="Calibri"/>
          <w:b/>
          <w:bCs/>
          <w:sz w:val="24"/>
          <w:szCs w:val="24"/>
          <w:lang w:val="pt-BR"/>
        </w:rPr>
        <w:t>COTAÇÃO</w:t>
      </w:r>
      <w:r w:rsidR="00964AAC" w:rsidRPr="005C2EF8">
        <w:rPr>
          <w:rFonts w:cs="Calibri"/>
          <w:b/>
          <w:bCs/>
          <w:sz w:val="24"/>
          <w:szCs w:val="24"/>
          <w:lang w:val="pt-BR"/>
        </w:rPr>
        <w:t xml:space="preserve"> </w:t>
      </w:r>
      <w:r w:rsidR="00C529DB" w:rsidRPr="005C2EF8">
        <w:rPr>
          <w:rFonts w:cs="Calibri"/>
          <w:b/>
          <w:bCs/>
          <w:sz w:val="24"/>
          <w:szCs w:val="24"/>
          <w:lang w:val="pt-BR"/>
        </w:rPr>
        <w:t>ELETRÔNIC</w:t>
      </w:r>
      <w:r>
        <w:rPr>
          <w:rFonts w:cs="Calibri"/>
          <w:b/>
          <w:bCs/>
          <w:sz w:val="24"/>
          <w:szCs w:val="24"/>
          <w:lang w:val="pt-BR"/>
        </w:rPr>
        <w:t>A</w:t>
      </w:r>
      <w:r w:rsidR="00964AAC" w:rsidRPr="005C2EF8">
        <w:rPr>
          <w:rFonts w:cs="Calibri"/>
          <w:b/>
          <w:bCs/>
          <w:sz w:val="24"/>
          <w:szCs w:val="24"/>
          <w:lang w:val="pt-BR"/>
        </w:rPr>
        <w:t xml:space="preserve"> Nº</w:t>
      </w:r>
    </w:p>
    <w:p w14:paraId="21DC60BF" w14:textId="1BA5FB68" w:rsidR="00964AAC" w:rsidRPr="00D15228" w:rsidRDefault="00314367" w:rsidP="00964AAC">
      <w:pPr>
        <w:autoSpaceDE w:val="0"/>
        <w:autoSpaceDN w:val="0"/>
        <w:adjustRightInd w:val="0"/>
        <w:spacing w:after="60" w:line="240" w:lineRule="auto"/>
        <w:ind w:right="-2"/>
        <w:jc w:val="both"/>
        <w:rPr>
          <w:rFonts w:cs="Calibri"/>
          <w:b/>
          <w:bCs/>
          <w:sz w:val="24"/>
          <w:szCs w:val="24"/>
          <w:lang w:val="pt-BR"/>
        </w:rPr>
      </w:pPr>
      <w:r>
        <w:rPr>
          <w:rFonts w:cs="Calibri"/>
          <w:b/>
          <w:bCs/>
          <w:sz w:val="24"/>
          <w:szCs w:val="24"/>
          <w:lang w:val="pt-BR"/>
        </w:rPr>
        <w:t>12</w:t>
      </w:r>
      <w:r w:rsidR="00F11DA1">
        <w:rPr>
          <w:rFonts w:cs="Calibri"/>
          <w:b/>
          <w:bCs/>
          <w:sz w:val="24"/>
          <w:szCs w:val="24"/>
          <w:lang w:val="pt-BR"/>
        </w:rPr>
        <w:t>/</w:t>
      </w:r>
      <w:r w:rsidR="00D76D98">
        <w:rPr>
          <w:rFonts w:cs="Calibri"/>
          <w:b/>
          <w:bCs/>
          <w:sz w:val="24"/>
          <w:szCs w:val="24"/>
          <w:lang w:val="pt-BR"/>
        </w:rPr>
        <w:t>2022</w:t>
      </w:r>
      <w:r w:rsidR="00964AAC" w:rsidRPr="005C2EF8">
        <w:rPr>
          <w:rFonts w:cs="Calibri"/>
          <w:sz w:val="24"/>
          <w:szCs w:val="24"/>
          <w:lang w:val="pt-BR"/>
        </w:rPr>
        <w:t>, conforme a seguir relacionados, discriminados de acordo com ANEXO I, deste Edital.</w:t>
      </w:r>
    </w:p>
    <w:p w14:paraId="1E783CE8" w14:textId="77777777" w:rsidR="00964AAC" w:rsidRPr="005C2EF8" w:rsidRDefault="00964AAC" w:rsidP="00964AAC">
      <w:pPr>
        <w:autoSpaceDE w:val="0"/>
        <w:autoSpaceDN w:val="0"/>
        <w:adjustRightInd w:val="0"/>
        <w:spacing w:after="60" w:line="240" w:lineRule="auto"/>
        <w:ind w:right="-2"/>
        <w:jc w:val="both"/>
        <w:rPr>
          <w:rFonts w:cs="Calibri"/>
          <w:sz w:val="24"/>
          <w:szCs w:val="24"/>
          <w:lang w:val="pt-BR"/>
        </w:rPr>
      </w:pPr>
    </w:p>
    <w:tbl>
      <w:tblPr>
        <w:tblW w:w="9479" w:type="dxa"/>
        <w:tblInd w:w="103" w:type="dxa"/>
        <w:tblLayout w:type="fixed"/>
        <w:tblCellMar>
          <w:left w:w="103" w:type="dxa"/>
        </w:tblCellMar>
        <w:tblLook w:val="0000" w:firstRow="0" w:lastRow="0" w:firstColumn="0" w:lastColumn="0" w:noHBand="0" w:noVBand="0"/>
      </w:tblPr>
      <w:tblGrid>
        <w:gridCol w:w="620"/>
        <w:gridCol w:w="3007"/>
        <w:gridCol w:w="968"/>
        <w:gridCol w:w="1582"/>
        <w:gridCol w:w="1053"/>
        <w:gridCol w:w="1162"/>
        <w:gridCol w:w="1087"/>
      </w:tblGrid>
      <w:tr w:rsidR="00964AAC" w:rsidRPr="005C2EF8" w14:paraId="3F6FB915" w14:textId="77777777" w:rsidTr="00A00BB6">
        <w:trPr>
          <w:cantSplit/>
          <w:trHeight w:val="345"/>
        </w:trPr>
        <w:tc>
          <w:tcPr>
            <w:tcW w:w="620" w:type="dxa"/>
            <w:vMerge w:val="restart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E5E5E5"/>
            <w:vAlign w:val="center"/>
          </w:tcPr>
          <w:p w14:paraId="05C55FA2" w14:textId="77777777" w:rsidR="00964AAC" w:rsidRPr="005C2EF8" w:rsidRDefault="00964AAC" w:rsidP="00A00BB6">
            <w:pPr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  <w:r w:rsidRPr="005C2EF8">
              <w:rPr>
                <w:rFonts w:cs="Calibri"/>
                <w:b/>
                <w:bCs/>
                <w:sz w:val="24"/>
                <w:szCs w:val="24"/>
              </w:rPr>
              <w:t>Item</w:t>
            </w:r>
          </w:p>
        </w:tc>
        <w:tc>
          <w:tcPr>
            <w:tcW w:w="3007" w:type="dxa"/>
            <w:vMerge w:val="restart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E5E5E5"/>
            <w:vAlign w:val="center"/>
          </w:tcPr>
          <w:p w14:paraId="7FF28B09" w14:textId="77777777" w:rsidR="00964AAC" w:rsidRPr="005C2EF8" w:rsidRDefault="00964AAC" w:rsidP="00A00BB6">
            <w:pPr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  <w:proofErr w:type="spellStart"/>
            <w:r w:rsidRPr="005C2EF8">
              <w:rPr>
                <w:rFonts w:cs="Calibri"/>
                <w:b/>
                <w:bCs/>
                <w:sz w:val="24"/>
                <w:szCs w:val="24"/>
              </w:rPr>
              <w:t>Especificação</w:t>
            </w:r>
            <w:proofErr w:type="spellEnd"/>
          </w:p>
        </w:tc>
        <w:tc>
          <w:tcPr>
            <w:tcW w:w="968" w:type="dxa"/>
            <w:vMerge w:val="restart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E5E5E5"/>
            <w:vAlign w:val="center"/>
          </w:tcPr>
          <w:p w14:paraId="16CCD986" w14:textId="77777777" w:rsidR="00964AAC" w:rsidRPr="005C2EF8" w:rsidRDefault="00964AAC" w:rsidP="00A00BB6">
            <w:pPr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  <w:r w:rsidRPr="005C2EF8">
              <w:rPr>
                <w:rFonts w:cs="Calibri"/>
                <w:b/>
                <w:bCs/>
                <w:sz w:val="24"/>
                <w:szCs w:val="24"/>
              </w:rPr>
              <w:t>Und.</w:t>
            </w:r>
          </w:p>
        </w:tc>
        <w:tc>
          <w:tcPr>
            <w:tcW w:w="2635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E5E5E5"/>
            <w:vAlign w:val="center"/>
          </w:tcPr>
          <w:p w14:paraId="4BC1A9E5" w14:textId="77777777" w:rsidR="00964AAC" w:rsidRPr="005C2EF8" w:rsidRDefault="00964AAC" w:rsidP="00A00BB6">
            <w:pPr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  <w:proofErr w:type="spellStart"/>
            <w:r w:rsidRPr="005C2EF8">
              <w:rPr>
                <w:rFonts w:cs="Calibri"/>
                <w:b/>
                <w:bCs/>
                <w:sz w:val="24"/>
                <w:szCs w:val="24"/>
              </w:rPr>
              <w:t>Qnt</w:t>
            </w:r>
            <w:proofErr w:type="spellEnd"/>
            <w:r w:rsidRPr="005C2EF8">
              <w:rPr>
                <w:rFonts w:cs="Calibri"/>
                <w:b/>
                <w:bCs/>
                <w:sz w:val="24"/>
                <w:szCs w:val="24"/>
              </w:rPr>
              <w:t xml:space="preserve">. </w:t>
            </w:r>
            <w:proofErr w:type="spellStart"/>
            <w:r w:rsidRPr="005C2EF8">
              <w:rPr>
                <w:rFonts w:cs="Calibri"/>
                <w:b/>
                <w:bCs/>
                <w:sz w:val="24"/>
                <w:szCs w:val="24"/>
              </w:rPr>
              <w:t>Estimada</w:t>
            </w:r>
            <w:proofErr w:type="spellEnd"/>
            <w:r w:rsidRPr="005C2EF8">
              <w:rPr>
                <w:rFonts w:cs="Calibri"/>
                <w:b/>
                <w:bCs/>
                <w:sz w:val="24"/>
                <w:szCs w:val="24"/>
              </w:rPr>
              <w:t xml:space="preserve"> de </w:t>
            </w:r>
            <w:proofErr w:type="spellStart"/>
            <w:r w:rsidRPr="005C2EF8">
              <w:rPr>
                <w:rFonts w:cs="Calibri"/>
                <w:b/>
                <w:bCs/>
                <w:sz w:val="24"/>
                <w:szCs w:val="24"/>
              </w:rPr>
              <w:t>Consumo</w:t>
            </w:r>
            <w:proofErr w:type="spellEnd"/>
            <w:r w:rsidRPr="005C2EF8">
              <w:rPr>
                <w:rFonts w:cs="Calibri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1162" w:type="dxa"/>
            <w:vMerge w:val="restart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E5E5E5"/>
            <w:vAlign w:val="center"/>
          </w:tcPr>
          <w:p w14:paraId="5F9F8337" w14:textId="77777777" w:rsidR="00964AAC" w:rsidRPr="005C2EF8" w:rsidRDefault="00964AAC" w:rsidP="00A00BB6">
            <w:pPr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  <w:proofErr w:type="spellStart"/>
            <w:r w:rsidRPr="005C2EF8">
              <w:rPr>
                <w:rFonts w:cs="Calibri"/>
                <w:b/>
                <w:bCs/>
                <w:sz w:val="24"/>
                <w:szCs w:val="24"/>
              </w:rPr>
              <w:t>Preço</w:t>
            </w:r>
            <w:proofErr w:type="spellEnd"/>
            <w:r w:rsidRPr="005C2EF8">
              <w:rPr>
                <w:rFonts w:cs="Calibri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5C2EF8">
              <w:rPr>
                <w:rFonts w:cs="Calibri"/>
                <w:b/>
                <w:bCs/>
                <w:sz w:val="24"/>
                <w:szCs w:val="24"/>
              </w:rPr>
              <w:t>Unitário</w:t>
            </w:r>
            <w:proofErr w:type="spellEnd"/>
            <w:r w:rsidRPr="005C2EF8">
              <w:rPr>
                <w:rFonts w:cs="Calibri"/>
                <w:b/>
                <w:bCs/>
                <w:sz w:val="24"/>
                <w:szCs w:val="24"/>
              </w:rPr>
              <w:t xml:space="preserve"> R$</w:t>
            </w:r>
          </w:p>
        </w:tc>
        <w:tc>
          <w:tcPr>
            <w:tcW w:w="1087" w:type="dxa"/>
            <w:vMerge w:val="restart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E5E5E5"/>
            <w:vAlign w:val="center"/>
          </w:tcPr>
          <w:p w14:paraId="0579CAB2" w14:textId="77777777" w:rsidR="00964AAC" w:rsidRPr="005C2EF8" w:rsidRDefault="00964AAC" w:rsidP="00A00BB6">
            <w:pPr>
              <w:spacing w:after="0" w:line="240" w:lineRule="auto"/>
              <w:jc w:val="center"/>
              <w:rPr>
                <w:rFonts w:cs="Calibri"/>
                <w:b/>
                <w:bCs/>
                <w:sz w:val="24"/>
                <w:szCs w:val="24"/>
              </w:rPr>
            </w:pPr>
            <w:proofErr w:type="spellStart"/>
            <w:r w:rsidRPr="005C2EF8">
              <w:rPr>
                <w:rFonts w:cs="Calibri"/>
                <w:b/>
                <w:bCs/>
                <w:sz w:val="24"/>
                <w:szCs w:val="24"/>
              </w:rPr>
              <w:t>Preço</w:t>
            </w:r>
            <w:proofErr w:type="spellEnd"/>
            <w:r w:rsidRPr="005C2EF8">
              <w:rPr>
                <w:rFonts w:cs="Calibri"/>
                <w:b/>
                <w:bCs/>
                <w:sz w:val="24"/>
                <w:szCs w:val="24"/>
              </w:rPr>
              <w:t xml:space="preserve"> Global</w:t>
            </w:r>
          </w:p>
          <w:p w14:paraId="2C61CFDA" w14:textId="77777777" w:rsidR="00964AAC" w:rsidRPr="005C2EF8" w:rsidRDefault="00964AAC" w:rsidP="00A00BB6">
            <w:pPr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  <w:r w:rsidRPr="005C2EF8">
              <w:rPr>
                <w:rFonts w:cs="Calibri"/>
                <w:b/>
                <w:bCs/>
                <w:sz w:val="24"/>
                <w:szCs w:val="24"/>
              </w:rPr>
              <w:t>R$</w:t>
            </w:r>
          </w:p>
        </w:tc>
      </w:tr>
      <w:tr w:rsidR="00964AAC" w:rsidRPr="005C2EF8" w14:paraId="7DCD8B1F" w14:textId="77777777" w:rsidTr="003622C1">
        <w:trPr>
          <w:cantSplit/>
          <w:trHeight w:val="425"/>
        </w:trPr>
        <w:tc>
          <w:tcPr>
            <w:tcW w:w="620" w:type="dxa"/>
            <w:vMerge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E5E5E5"/>
            <w:vAlign w:val="center"/>
          </w:tcPr>
          <w:p w14:paraId="3C1C4122" w14:textId="77777777" w:rsidR="00964AAC" w:rsidRPr="005C2EF8" w:rsidRDefault="00964AAC" w:rsidP="00A00BB6">
            <w:pPr>
              <w:snapToGrid w:val="0"/>
              <w:spacing w:after="0" w:line="240" w:lineRule="auto"/>
              <w:jc w:val="center"/>
              <w:rPr>
                <w:rFonts w:cs="Calibri"/>
                <w:b/>
                <w:bCs/>
                <w:sz w:val="24"/>
                <w:szCs w:val="24"/>
              </w:rPr>
            </w:pPr>
          </w:p>
        </w:tc>
        <w:tc>
          <w:tcPr>
            <w:tcW w:w="3007" w:type="dxa"/>
            <w:vMerge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E5E5E5"/>
            <w:vAlign w:val="center"/>
          </w:tcPr>
          <w:p w14:paraId="22FB7B69" w14:textId="77777777" w:rsidR="00964AAC" w:rsidRPr="005C2EF8" w:rsidRDefault="00964AAC" w:rsidP="00A00BB6">
            <w:pPr>
              <w:snapToGrid w:val="0"/>
              <w:spacing w:after="0" w:line="240" w:lineRule="auto"/>
              <w:jc w:val="center"/>
              <w:rPr>
                <w:rFonts w:cs="Calibri"/>
                <w:b/>
                <w:bCs/>
                <w:sz w:val="24"/>
                <w:szCs w:val="24"/>
              </w:rPr>
            </w:pPr>
          </w:p>
        </w:tc>
        <w:tc>
          <w:tcPr>
            <w:tcW w:w="968" w:type="dxa"/>
            <w:vMerge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E5E5E5"/>
            <w:vAlign w:val="center"/>
          </w:tcPr>
          <w:p w14:paraId="24BA3E9E" w14:textId="77777777" w:rsidR="00964AAC" w:rsidRPr="005C2EF8" w:rsidRDefault="00964AAC" w:rsidP="00A00BB6">
            <w:pPr>
              <w:snapToGrid w:val="0"/>
              <w:spacing w:after="0" w:line="240" w:lineRule="auto"/>
              <w:jc w:val="center"/>
              <w:rPr>
                <w:rFonts w:cs="Calibri"/>
                <w:b/>
                <w:bCs/>
                <w:sz w:val="24"/>
                <w:szCs w:val="24"/>
              </w:rPr>
            </w:pPr>
          </w:p>
        </w:tc>
        <w:tc>
          <w:tcPr>
            <w:tcW w:w="1582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E5E5E5"/>
            <w:vAlign w:val="center"/>
          </w:tcPr>
          <w:p w14:paraId="1800F437" w14:textId="77777777" w:rsidR="00964AAC" w:rsidRPr="005C2EF8" w:rsidRDefault="00964AAC" w:rsidP="00A00BB6">
            <w:pPr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  <w:r w:rsidRPr="005C2EF8">
              <w:rPr>
                <w:rFonts w:cs="Calibri"/>
                <w:b/>
                <w:bCs/>
                <w:sz w:val="24"/>
                <w:szCs w:val="24"/>
              </w:rPr>
              <w:t>Mensal</w:t>
            </w:r>
          </w:p>
        </w:tc>
        <w:tc>
          <w:tcPr>
            <w:tcW w:w="1053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E5E5E5"/>
            <w:vAlign w:val="center"/>
          </w:tcPr>
          <w:p w14:paraId="77A59A06" w14:textId="77777777" w:rsidR="00964AAC" w:rsidRPr="005C2EF8" w:rsidRDefault="00964AAC" w:rsidP="00A00BB6">
            <w:pPr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  <w:proofErr w:type="spellStart"/>
            <w:r w:rsidRPr="005C2EF8">
              <w:rPr>
                <w:rFonts w:cs="Calibri"/>
                <w:b/>
                <w:bCs/>
                <w:sz w:val="24"/>
                <w:szCs w:val="24"/>
              </w:rPr>
              <w:t>Anual</w:t>
            </w:r>
            <w:proofErr w:type="spellEnd"/>
          </w:p>
        </w:tc>
        <w:tc>
          <w:tcPr>
            <w:tcW w:w="1162" w:type="dxa"/>
            <w:vMerge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E5E5E5"/>
            <w:vAlign w:val="center"/>
          </w:tcPr>
          <w:p w14:paraId="2712D34A" w14:textId="77777777" w:rsidR="00964AAC" w:rsidRPr="005C2EF8" w:rsidRDefault="00964AAC" w:rsidP="00A00BB6">
            <w:pPr>
              <w:snapToGrid w:val="0"/>
              <w:spacing w:after="0" w:line="240" w:lineRule="auto"/>
              <w:jc w:val="center"/>
              <w:rPr>
                <w:rFonts w:cs="Calibri"/>
                <w:b/>
                <w:bCs/>
                <w:sz w:val="24"/>
                <w:szCs w:val="24"/>
              </w:rPr>
            </w:pPr>
          </w:p>
        </w:tc>
        <w:tc>
          <w:tcPr>
            <w:tcW w:w="1087" w:type="dxa"/>
            <w:vMerge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E5E5E5"/>
            <w:vAlign w:val="center"/>
          </w:tcPr>
          <w:p w14:paraId="18408225" w14:textId="77777777" w:rsidR="00964AAC" w:rsidRPr="005C2EF8" w:rsidRDefault="00964AAC" w:rsidP="00A00BB6">
            <w:pPr>
              <w:snapToGrid w:val="0"/>
              <w:spacing w:after="0" w:line="240" w:lineRule="auto"/>
              <w:jc w:val="center"/>
              <w:rPr>
                <w:rFonts w:cs="Calibri"/>
                <w:b/>
                <w:bCs/>
                <w:sz w:val="24"/>
                <w:szCs w:val="24"/>
              </w:rPr>
            </w:pPr>
          </w:p>
        </w:tc>
      </w:tr>
      <w:tr w:rsidR="00964AAC" w:rsidRPr="005C2EF8" w14:paraId="043FF940" w14:textId="77777777" w:rsidTr="00A00BB6">
        <w:trPr>
          <w:cantSplit/>
        </w:trPr>
        <w:tc>
          <w:tcPr>
            <w:tcW w:w="6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  <w:vAlign w:val="center"/>
          </w:tcPr>
          <w:p w14:paraId="515F219E" w14:textId="3A68EBCE" w:rsidR="00964AAC" w:rsidRPr="00774D5E" w:rsidRDefault="00F11DA1" w:rsidP="009F6AEC">
            <w:pPr>
              <w:spacing w:after="0" w:line="240" w:lineRule="auto"/>
              <w:ind w:left="360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3007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14:paraId="49997FE4" w14:textId="566D54E4" w:rsidR="00964AAC" w:rsidRPr="006E5D71" w:rsidRDefault="00B94920" w:rsidP="004F5386">
            <w:pPr>
              <w:pStyle w:val="Ttulo1"/>
              <w:spacing w:before="0" w:after="120" w:line="450" w:lineRule="atLeast"/>
              <w:rPr>
                <w:rFonts w:ascii="Arial" w:hAnsi="Arial" w:cs="Arial"/>
                <w:b w:val="0"/>
                <w:color w:val="auto"/>
                <w:sz w:val="24"/>
                <w:szCs w:val="24"/>
                <w:lang w:val="pt-BR"/>
              </w:rPr>
            </w:pPr>
            <w:r>
              <w:rPr>
                <w:rFonts w:ascii="Arial" w:hAnsi="Arial" w:cs="Arial"/>
                <w:b w:val="0"/>
                <w:color w:val="auto"/>
                <w:sz w:val="24"/>
                <w:szCs w:val="24"/>
                <w:lang w:val="pt-BR"/>
              </w:rPr>
              <w:t>Multifuncional (segue 2 modelos para órgão escolher)</w:t>
            </w:r>
          </w:p>
        </w:tc>
        <w:tc>
          <w:tcPr>
            <w:tcW w:w="968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  <w:vAlign w:val="center"/>
          </w:tcPr>
          <w:p w14:paraId="20CC3156" w14:textId="016970B6" w:rsidR="00964AAC" w:rsidRPr="005C2EF8" w:rsidRDefault="00B04FDD" w:rsidP="00A00BB6">
            <w:pPr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2</w:t>
            </w:r>
          </w:p>
        </w:tc>
        <w:tc>
          <w:tcPr>
            <w:tcW w:w="1582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  <w:vAlign w:val="center"/>
          </w:tcPr>
          <w:p w14:paraId="548D6C1C" w14:textId="4515AEEA" w:rsidR="00964AAC" w:rsidRPr="005C2EF8" w:rsidRDefault="00B04FDD" w:rsidP="00A00BB6">
            <w:pPr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2</w:t>
            </w:r>
          </w:p>
        </w:tc>
        <w:tc>
          <w:tcPr>
            <w:tcW w:w="1053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  <w:vAlign w:val="center"/>
          </w:tcPr>
          <w:p w14:paraId="50794D08" w14:textId="6BE414B5" w:rsidR="00964AAC" w:rsidRPr="005C2EF8" w:rsidRDefault="00B04FDD" w:rsidP="00A00BB6">
            <w:pPr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2</w:t>
            </w:r>
          </w:p>
        </w:tc>
        <w:tc>
          <w:tcPr>
            <w:tcW w:w="1162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auto"/>
            <w:vAlign w:val="center"/>
          </w:tcPr>
          <w:p w14:paraId="588D0418" w14:textId="1352DDF5" w:rsidR="00964AAC" w:rsidRPr="005C2EF8" w:rsidRDefault="00040816" w:rsidP="00B04FDD">
            <w:pPr>
              <w:snapToGrid w:val="0"/>
              <w:spacing w:after="0" w:line="240" w:lineRule="auto"/>
              <w:jc w:val="center"/>
              <w:rPr>
                <w:rFonts w:cs="Calibri"/>
                <w:bCs/>
                <w:sz w:val="24"/>
                <w:szCs w:val="24"/>
              </w:rPr>
            </w:pPr>
            <w:r>
              <w:rPr>
                <w:rFonts w:cs="Calibri"/>
                <w:bCs/>
                <w:sz w:val="24"/>
                <w:szCs w:val="24"/>
              </w:rPr>
              <w:t>5353,00</w:t>
            </w:r>
          </w:p>
        </w:tc>
        <w:tc>
          <w:tcPr>
            <w:tcW w:w="1087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  <w:vAlign w:val="center"/>
          </w:tcPr>
          <w:p w14:paraId="34E304E8" w14:textId="71DED7BE" w:rsidR="00964AAC" w:rsidRPr="000B4C2B" w:rsidRDefault="00040816" w:rsidP="00BB350B">
            <w:pPr>
              <w:snapToGrid w:val="0"/>
              <w:spacing w:after="0" w:line="240" w:lineRule="auto"/>
              <w:jc w:val="center"/>
              <w:rPr>
                <w:rFonts w:cs="Calibri"/>
                <w:bCs/>
                <w:sz w:val="20"/>
                <w:szCs w:val="20"/>
              </w:rPr>
            </w:pPr>
            <w:r>
              <w:rPr>
                <w:rFonts w:cs="Calibri"/>
                <w:bCs/>
                <w:sz w:val="20"/>
                <w:szCs w:val="20"/>
              </w:rPr>
              <w:t>10</w:t>
            </w:r>
            <w:r w:rsidR="00540A7B">
              <w:rPr>
                <w:rFonts w:cs="Calibri"/>
                <w:bCs/>
                <w:sz w:val="20"/>
                <w:szCs w:val="20"/>
              </w:rPr>
              <w:t>.</w:t>
            </w:r>
            <w:bookmarkStart w:id="0" w:name="_GoBack"/>
            <w:bookmarkEnd w:id="0"/>
            <w:r>
              <w:rPr>
                <w:rFonts w:cs="Calibri"/>
                <w:bCs/>
                <w:sz w:val="20"/>
                <w:szCs w:val="20"/>
              </w:rPr>
              <w:t>706,00</w:t>
            </w:r>
          </w:p>
        </w:tc>
      </w:tr>
      <w:tr w:rsidR="00964AAC" w:rsidRPr="005C2EF8" w14:paraId="225FC557" w14:textId="77777777" w:rsidTr="00A00BB6">
        <w:trPr>
          <w:cantSplit/>
        </w:trPr>
        <w:tc>
          <w:tcPr>
            <w:tcW w:w="6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  <w:vAlign w:val="center"/>
          </w:tcPr>
          <w:p w14:paraId="2549ABDF" w14:textId="32DF98C6" w:rsidR="00964AAC" w:rsidRPr="00B844FF" w:rsidRDefault="00964AAC" w:rsidP="00A00BB6">
            <w:pPr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3007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14:paraId="16535684" w14:textId="46F4ACFC" w:rsidR="00964AAC" w:rsidRPr="00B844FF" w:rsidRDefault="00964AAC" w:rsidP="00A00BB6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  <w:sz w:val="24"/>
                <w:szCs w:val="24"/>
                <w:lang w:val="pt-BR"/>
              </w:rPr>
            </w:pPr>
          </w:p>
        </w:tc>
        <w:tc>
          <w:tcPr>
            <w:tcW w:w="968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  <w:vAlign w:val="center"/>
          </w:tcPr>
          <w:p w14:paraId="162ACAE4" w14:textId="339D1D35" w:rsidR="00964AAC" w:rsidRPr="005C2EF8" w:rsidRDefault="00964AAC" w:rsidP="00A00BB6">
            <w:pPr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</w:p>
        </w:tc>
        <w:tc>
          <w:tcPr>
            <w:tcW w:w="1582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  <w:vAlign w:val="center"/>
          </w:tcPr>
          <w:p w14:paraId="02B64481" w14:textId="2D76560B" w:rsidR="00964AAC" w:rsidRPr="005C2EF8" w:rsidRDefault="00964AAC" w:rsidP="00A00BB6">
            <w:pPr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</w:p>
        </w:tc>
        <w:tc>
          <w:tcPr>
            <w:tcW w:w="1053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  <w:vAlign w:val="center"/>
          </w:tcPr>
          <w:p w14:paraId="256EBAC4" w14:textId="2FCFAB08" w:rsidR="00964AAC" w:rsidRPr="005C2EF8" w:rsidRDefault="00964AAC" w:rsidP="00A00BB6">
            <w:pPr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</w:p>
        </w:tc>
        <w:tc>
          <w:tcPr>
            <w:tcW w:w="1162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auto"/>
            <w:vAlign w:val="center"/>
          </w:tcPr>
          <w:p w14:paraId="23FFC9FF" w14:textId="4CE10CE0" w:rsidR="00964AAC" w:rsidRPr="005C2EF8" w:rsidRDefault="00964AAC" w:rsidP="009F2FD2">
            <w:pPr>
              <w:snapToGrid w:val="0"/>
              <w:spacing w:after="0" w:line="240" w:lineRule="auto"/>
              <w:jc w:val="center"/>
              <w:rPr>
                <w:rFonts w:cs="Calibri"/>
                <w:bCs/>
                <w:sz w:val="24"/>
                <w:szCs w:val="24"/>
              </w:rPr>
            </w:pPr>
          </w:p>
        </w:tc>
        <w:tc>
          <w:tcPr>
            <w:tcW w:w="1087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  <w:vAlign w:val="center"/>
          </w:tcPr>
          <w:p w14:paraId="26F50F7C" w14:textId="70B7C557" w:rsidR="00964AAC" w:rsidRPr="005C2EF8" w:rsidRDefault="00964AAC" w:rsidP="00BF1C38">
            <w:pPr>
              <w:snapToGrid w:val="0"/>
              <w:spacing w:after="0" w:line="240" w:lineRule="auto"/>
              <w:jc w:val="center"/>
              <w:rPr>
                <w:rFonts w:cs="Calibri"/>
                <w:bCs/>
                <w:sz w:val="24"/>
                <w:szCs w:val="24"/>
              </w:rPr>
            </w:pPr>
          </w:p>
        </w:tc>
      </w:tr>
      <w:tr w:rsidR="00964AAC" w:rsidRPr="005C2EF8" w14:paraId="3C393295" w14:textId="77777777" w:rsidTr="00A00BB6">
        <w:trPr>
          <w:cantSplit/>
        </w:trPr>
        <w:tc>
          <w:tcPr>
            <w:tcW w:w="62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  <w:vAlign w:val="center"/>
          </w:tcPr>
          <w:p w14:paraId="4F226469" w14:textId="551A7DE2" w:rsidR="00964AAC" w:rsidRPr="00B844FF" w:rsidRDefault="00964AAC" w:rsidP="00A00BB6">
            <w:pPr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3007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14:paraId="7572E6C2" w14:textId="745C3ADD" w:rsidR="00085AA8" w:rsidRPr="00B844FF" w:rsidRDefault="00085AA8" w:rsidP="008A7EB6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  <w:sz w:val="24"/>
                <w:szCs w:val="24"/>
                <w:lang w:val="pt-BR"/>
              </w:rPr>
            </w:pPr>
          </w:p>
        </w:tc>
        <w:tc>
          <w:tcPr>
            <w:tcW w:w="968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  <w:vAlign w:val="center"/>
          </w:tcPr>
          <w:p w14:paraId="540B9FC7" w14:textId="114B227B" w:rsidR="00964AAC" w:rsidRPr="005C2EF8" w:rsidRDefault="00964AAC" w:rsidP="00A00BB6">
            <w:pPr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</w:p>
        </w:tc>
        <w:tc>
          <w:tcPr>
            <w:tcW w:w="1582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  <w:vAlign w:val="center"/>
          </w:tcPr>
          <w:p w14:paraId="5CFD8682" w14:textId="0A767545" w:rsidR="00964AAC" w:rsidRPr="005C2EF8" w:rsidRDefault="00964AAC" w:rsidP="00964AAC">
            <w:pPr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</w:p>
        </w:tc>
        <w:tc>
          <w:tcPr>
            <w:tcW w:w="1053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  <w:vAlign w:val="center"/>
          </w:tcPr>
          <w:p w14:paraId="051E14AD" w14:textId="7D7D8E76" w:rsidR="00964AAC" w:rsidRPr="005C2EF8" w:rsidRDefault="00964AAC" w:rsidP="00A00BB6">
            <w:pPr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</w:p>
        </w:tc>
        <w:tc>
          <w:tcPr>
            <w:tcW w:w="1162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auto"/>
            <w:vAlign w:val="center"/>
          </w:tcPr>
          <w:p w14:paraId="6E0BF674" w14:textId="54CF4020" w:rsidR="00964AAC" w:rsidRPr="005C2EF8" w:rsidRDefault="00964AAC" w:rsidP="00A00BB6">
            <w:pPr>
              <w:snapToGrid w:val="0"/>
              <w:spacing w:after="0" w:line="240" w:lineRule="auto"/>
              <w:jc w:val="center"/>
              <w:rPr>
                <w:rFonts w:cs="Calibri"/>
                <w:bCs/>
                <w:sz w:val="24"/>
                <w:szCs w:val="24"/>
              </w:rPr>
            </w:pPr>
          </w:p>
        </w:tc>
        <w:tc>
          <w:tcPr>
            <w:tcW w:w="1087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  <w:vAlign w:val="center"/>
          </w:tcPr>
          <w:p w14:paraId="5BFAB687" w14:textId="2DDBDDD3" w:rsidR="00964AAC" w:rsidRPr="0061205F" w:rsidRDefault="00964AAC" w:rsidP="00BF1C38">
            <w:pPr>
              <w:snapToGrid w:val="0"/>
              <w:spacing w:after="0" w:line="240" w:lineRule="auto"/>
              <w:rPr>
                <w:rFonts w:cs="Calibri"/>
                <w:bCs/>
                <w:sz w:val="24"/>
                <w:szCs w:val="24"/>
                <w:shd w:val="clear" w:color="auto" w:fill="FFFFFF"/>
              </w:rPr>
            </w:pPr>
          </w:p>
        </w:tc>
      </w:tr>
      <w:tr w:rsidR="00B63F31" w:rsidRPr="005C2EF8" w14:paraId="2E208948" w14:textId="77777777" w:rsidTr="00A00BB6">
        <w:trPr>
          <w:cantSplit/>
        </w:trPr>
        <w:tc>
          <w:tcPr>
            <w:tcW w:w="8392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E5E5E5"/>
            <w:vAlign w:val="center"/>
          </w:tcPr>
          <w:p w14:paraId="79565A4A" w14:textId="66D9A517" w:rsidR="00B63F31" w:rsidRPr="00984995" w:rsidRDefault="00B63F31" w:rsidP="00984995">
            <w:pPr>
              <w:pStyle w:val="Ttulo1"/>
              <w:shd w:val="clear" w:color="auto" w:fill="FFFFFF"/>
              <w:spacing w:before="0" w:after="120"/>
              <w:ind w:right="420"/>
              <w:rPr>
                <w:rFonts w:ascii="Arial" w:hAnsi="Arial" w:cs="Arial"/>
                <w:b w:val="0"/>
                <w:color w:val="000000" w:themeColor="text1"/>
                <w:sz w:val="24"/>
                <w:szCs w:val="24"/>
                <w:lang w:val="pt-BR"/>
              </w:rPr>
            </w:pPr>
          </w:p>
        </w:tc>
        <w:tc>
          <w:tcPr>
            <w:tcW w:w="108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E5E5E5"/>
          </w:tcPr>
          <w:p w14:paraId="00D2B2C3" w14:textId="469F6176" w:rsidR="00B63F31" w:rsidRPr="006A3F4B" w:rsidRDefault="00B63F31" w:rsidP="00B63F31">
            <w:pPr>
              <w:snapToGrid w:val="0"/>
              <w:spacing w:after="0" w:line="240" w:lineRule="auto"/>
              <w:rPr>
                <w:rFonts w:cs="Calibri"/>
                <w:bCs/>
                <w:color w:val="000000" w:themeColor="text1"/>
                <w:sz w:val="24"/>
                <w:szCs w:val="24"/>
                <w:shd w:val="clear" w:color="auto" w:fill="FFFFFF"/>
              </w:rPr>
            </w:pPr>
          </w:p>
        </w:tc>
      </w:tr>
      <w:tr w:rsidR="00B63F31" w:rsidRPr="005C2EF8" w14:paraId="376B40C2" w14:textId="77777777" w:rsidTr="00A00BB6">
        <w:trPr>
          <w:cantSplit/>
        </w:trPr>
        <w:tc>
          <w:tcPr>
            <w:tcW w:w="8392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E5E5E5"/>
            <w:vAlign w:val="center"/>
          </w:tcPr>
          <w:p w14:paraId="6E84B2AA" w14:textId="6B6ABA3D" w:rsidR="00B63F31" w:rsidRPr="003F46C1" w:rsidRDefault="00B63F31" w:rsidP="00B63F31">
            <w:pPr>
              <w:spacing w:after="0" w:line="240" w:lineRule="auto"/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108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E5E5E5"/>
          </w:tcPr>
          <w:p w14:paraId="73C71486" w14:textId="7877B636" w:rsidR="00B63F31" w:rsidRPr="003F46C1" w:rsidRDefault="00B63F31" w:rsidP="00B63F31">
            <w:pPr>
              <w:snapToGrid w:val="0"/>
              <w:spacing w:after="0" w:line="240" w:lineRule="auto"/>
              <w:rPr>
                <w:rFonts w:cs="Calibri"/>
                <w:bCs/>
                <w:color w:val="000000" w:themeColor="text1"/>
                <w:sz w:val="24"/>
                <w:szCs w:val="24"/>
                <w:shd w:val="clear" w:color="auto" w:fill="FFFFFF"/>
              </w:rPr>
            </w:pPr>
          </w:p>
        </w:tc>
      </w:tr>
      <w:tr w:rsidR="00B63F31" w:rsidRPr="005C2EF8" w14:paraId="429FE5E0" w14:textId="77777777" w:rsidTr="00A00BB6">
        <w:trPr>
          <w:cantSplit/>
        </w:trPr>
        <w:tc>
          <w:tcPr>
            <w:tcW w:w="8392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E5E5E5"/>
            <w:vAlign w:val="center"/>
          </w:tcPr>
          <w:p w14:paraId="6B46109D" w14:textId="23961FCB" w:rsidR="00B63F31" w:rsidRPr="007B395E" w:rsidRDefault="00B63F31" w:rsidP="00B63F31">
            <w:pPr>
              <w:spacing w:after="0" w:line="240" w:lineRule="auto"/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108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E5E5E5"/>
          </w:tcPr>
          <w:p w14:paraId="79F83897" w14:textId="514E710F" w:rsidR="00B63F31" w:rsidRPr="007B395E" w:rsidRDefault="00B63F31" w:rsidP="00B63F31">
            <w:pPr>
              <w:snapToGrid w:val="0"/>
              <w:spacing w:after="0" w:line="240" w:lineRule="auto"/>
              <w:rPr>
                <w:rFonts w:cs="Calibri"/>
                <w:bCs/>
                <w:color w:val="000000" w:themeColor="text1"/>
                <w:sz w:val="24"/>
                <w:szCs w:val="24"/>
                <w:shd w:val="clear" w:color="auto" w:fill="FFFFFF"/>
              </w:rPr>
            </w:pPr>
          </w:p>
        </w:tc>
      </w:tr>
      <w:tr w:rsidR="00B63F31" w:rsidRPr="005C2EF8" w14:paraId="3DEC7B36" w14:textId="77777777" w:rsidTr="00A00BB6">
        <w:trPr>
          <w:cantSplit/>
        </w:trPr>
        <w:tc>
          <w:tcPr>
            <w:tcW w:w="8392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E5E5E5"/>
            <w:vAlign w:val="center"/>
          </w:tcPr>
          <w:p w14:paraId="3B3406E0" w14:textId="48566F6F" w:rsidR="00B63F31" w:rsidRPr="00B844FF" w:rsidRDefault="00B63F31" w:rsidP="00B63F31">
            <w:pPr>
              <w:spacing w:after="0" w:line="240" w:lineRule="auto"/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108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E5E5E5"/>
          </w:tcPr>
          <w:p w14:paraId="55F89EAF" w14:textId="36FDE26C" w:rsidR="00B63F31" w:rsidRDefault="00B63F31" w:rsidP="00B63F31">
            <w:pPr>
              <w:snapToGrid w:val="0"/>
              <w:spacing w:after="0" w:line="240" w:lineRule="auto"/>
              <w:rPr>
                <w:rFonts w:cs="Calibri"/>
                <w:b/>
                <w:bCs/>
                <w:color w:val="000000" w:themeColor="text1"/>
                <w:sz w:val="24"/>
                <w:szCs w:val="24"/>
                <w:shd w:val="clear" w:color="auto" w:fill="FFFFFF"/>
              </w:rPr>
            </w:pPr>
          </w:p>
        </w:tc>
      </w:tr>
      <w:tr w:rsidR="00B63F31" w:rsidRPr="005C2EF8" w14:paraId="141479E5" w14:textId="77777777" w:rsidTr="00A00BB6">
        <w:trPr>
          <w:cantSplit/>
        </w:trPr>
        <w:tc>
          <w:tcPr>
            <w:tcW w:w="8392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E5E5E5"/>
            <w:vAlign w:val="center"/>
          </w:tcPr>
          <w:p w14:paraId="242BEF8A" w14:textId="44E40EB1" w:rsidR="00B63F31" w:rsidRPr="00B844FF" w:rsidRDefault="00B63F31" w:rsidP="00BF1C38">
            <w:pPr>
              <w:spacing w:after="0" w:line="240" w:lineRule="auto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108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E5E5E5"/>
          </w:tcPr>
          <w:p w14:paraId="44914518" w14:textId="7C1484BF" w:rsidR="001F6B11" w:rsidRDefault="001F6B11" w:rsidP="00B63F31">
            <w:pPr>
              <w:snapToGrid w:val="0"/>
              <w:spacing w:after="0" w:line="240" w:lineRule="auto"/>
              <w:rPr>
                <w:rFonts w:cs="Calibri"/>
                <w:b/>
                <w:bCs/>
                <w:color w:val="000000" w:themeColor="text1"/>
                <w:sz w:val="24"/>
                <w:szCs w:val="24"/>
                <w:shd w:val="clear" w:color="auto" w:fill="FFFFFF"/>
              </w:rPr>
            </w:pPr>
          </w:p>
        </w:tc>
      </w:tr>
      <w:tr w:rsidR="00B63F31" w:rsidRPr="005C2EF8" w14:paraId="43A10D76" w14:textId="77777777" w:rsidTr="00A00BB6">
        <w:trPr>
          <w:cantSplit/>
        </w:trPr>
        <w:tc>
          <w:tcPr>
            <w:tcW w:w="8392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E5E5E5"/>
            <w:vAlign w:val="center"/>
          </w:tcPr>
          <w:p w14:paraId="3AC41B3D" w14:textId="3A359B88" w:rsidR="00B63F31" w:rsidRPr="00B844FF" w:rsidRDefault="00B63F31" w:rsidP="00B63F31">
            <w:pPr>
              <w:spacing w:after="0" w:line="240" w:lineRule="auto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108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E5E5E5"/>
          </w:tcPr>
          <w:p w14:paraId="1055B8D9" w14:textId="359C8BE5" w:rsidR="00B63F31" w:rsidRDefault="00B63F31" w:rsidP="00B63F31">
            <w:pPr>
              <w:snapToGrid w:val="0"/>
              <w:spacing w:after="0" w:line="240" w:lineRule="auto"/>
              <w:rPr>
                <w:rFonts w:cs="Calibri"/>
                <w:b/>
                <w:bCs/>
                <w:color w:val="000000" w:themeColor="text1"/>
                <w:sz w:val="24"/>
                <w:szCs w:val="24"/>
                <w:shd w:val="clear" w:color="auto" w:fill="FFFFFF"/>
              </w:rPr>
            </w:pPr>
          </w:p>
        </w:tc>
      </w:tr>
      <w:tr w:rsidR="00B63F31" w:rsidRPr="005C2EF8" w14:paraId="26F623B3" w14:textId="77777777" w:rsidTr="00A00BB6">
        <w:trPr>
          <w:cantSplit/>
        </w:trPr>
        <w:tc>
          <w:tcPr>
            <w:tcW w:w="8392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E5E5E5"/>
            <w:vAlign w:val="center"/>
          </w:tcPr>
          <w:p w14:paraId="24D95D71" w14:textId="51AFA1B6" w:rsidR="00B63F31" w:rsidRPr="00B844FF" w:rsidRDefault="00B63F31" w:rsidP="00B63F31">
            <w:pPr>
              <w:spacing w:after="0" w:line="240" w:lineRule="auto"/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108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E5E5E5"/>
          </w:tcPr>
          <w:p w14:paraId="41E2702C" w14:textId="59DBB4EF" w:rsidR="00B63F31" w:rsidRDefault="00B63F31" w:rsidP="00B63F31">
            <w:pPr>
              <w:snapToGrid w:val="0"/>
              <w:spacing w:after="0" w:line="240" w:lineRule="auto"/>
              <w:rPr>
                <w:rFonts w:cs="Calibri"/>
                <w:b/>
                <w:bCs/>
                <w:color w:val="000000" w:themeColor="text1"/>
                <w:sz w:val="24"/>
                <w:szCs w:val="24"/>
                <w:shd w:val="clear" w:color="auto" w:fill="FFFFFF"/>
              </w:rPr>
            </w:pPr>
          </w:p>
        </w:tc>
      </w:tr>
      <w:tr w:rsidR="00B63F31" w:rsidRPr="005C2EF8" w14:paraId="78D1B9FE" w14:textId="77777777" w:rsidTr="00A00BB6">
        <w:trPr>
          <w:cantSplit/>
        </w:trPr>
        <w:tc>
          <w:tcPr>
            <w:tcW w:w="8392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E5E5E5"/>
            <w:vAlign w:val="center"/>
          </w:tcPr>
          <w:p w14:paraId="628493BC" w14:textId="5CB90B4A" w:rsidR="00B63F31" w:rsidRPr="005C2EF8" w:rsidRDefault="00B63F31" w:rsidP="001F6B11">
            <w:pPr>
              <w:spacing w:after="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</w:tc>
        <w:tc>
          <w:tcPr>
            <w:tcW w:w="108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E5E5E5"/>
          </w:tcPr>
          <w:p w14:paraId="1324760E" w14:textId="41F30740" w:rsidR="00B63F31" w:rsidRDefault="00B63F31" w:rsidP="00B63F31">
            <w:pPr>
              <w:snapToGrid w:val="0"/>
              <w:spacing w:after="0" w:line="240" w:lineRule="auto"/>
              <w:rPr>
                <w:rFonts w:cs="Calibri"/>
                <w:b/>
                <w:bCs/>
                <w:color w:val="000000" w:themeColor="text1"/>
                <w:sz w:val="24"/>
                <w:szCs w:val="24"/>
                <w:shd w:val="clear" w:color="auto" w:fill="FFFFFF"/>
              </w:rPr>
            </w:pPr>
          </w:p>
        </w:tc>
      </w:tr>
      <w:tr w:rsidR="00B63F31" w:rsidRPr="005C2EF8" w14:paraId="78C0D211" w14:textId="77777777" w:rsidTr="004D7610">
        <w:trPr>
          <w:cantSplit/>
          <w:trHeight w:val="301"/>
        </w:trPr>
        <w:tc>
          <w:tcPr>
            <w:tcW w:w="8392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E5E5E5"/>
            <w:vAlign w:val="center"/>
          </w:tcPr>
          <w:p w14:paraId="2BEDC38B" w14:textId="2369F546" w:rsidR="00B63F31" w:rsidRDefault="00B63F31" w:rsidP="001F6B11">
            <w:pPr>
              <w:spacing w:after="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</w:tc>
        <w:tc>
          <w:tcPr>
            <w:tcW w:w="108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E5E5E5"/>
          </w:tcPr>
          <w:p w14:paraId="5B737E4A" w14:textId="32F33BCC" w:rsidR="00B63F31" w:rsidRPr="00774D5E" w:rsidRDefault="00B63F31" w:rsidP="00B63F31">
            <w:pPr>
              <w:snapToGrid w:val="0"/>
              <w:spacing w:after="0" w:line="240" w:lineRule="auto"/>
              <w:rPr>
                <w:rFonts w:cs="Calibri"/>
                <w:b/>
                <w:bCs/>
                <w:color w:val="000000" w:themeColor="text1"/>
                <w:sz w:val="20"/>
                <w:szCs w:val="20"/>
                <w:shd w:val="clear" w:color="auto" w:fill="FFFFFF"/>
              </w:rPr>
            </w:pPr>
          </w:p>
        </w:tc>
      </w:tr>
      <w:tr w:rsidR="00A33553" w:rsidRPr="005C2EF8" w14:paraId="44573A22" w14:textId="77777777" w:rsidTr="004D7610">
        <w:trPr>
          <w:cantSplit/>
          <w:trHeight w:val="301"/>
        </w:trPr>
        <w:tc>
          <w:tcPr>
            <w:tcW w:w="8392" w:type="dxa"/>
            <w:gridSpan w:val="6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E5E5E5"/>
            <w:vAlign w:val="center"/>
          </w:tcPr>
          <w:p w14:paraId="4BA241EA" w14:textId="3849D1E2" w:rsidR="00A33553" w:rsidRPr="005C2EF8" w:rsidRDefault="00A33553" w:rsidP="001F6B11">
            <w:pPr>
              <w:spacing w:after="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</w:tc>
        <w:tc>
          <w:tcPr>
            <w:tcW w:w="108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E5E5E5"/>
          </w:tcPr>
          <w:p w14:paraId="2AC78C1F" w14:textId="3380DE59" w:rsidR="001F6B11" w:rsidRPr="00E65259" w:rsidRDefault="00040816" w:rsidP="00BB350B">
            <w:pPr>
              <w:snapToGrid w:val="0"/>
              <w:spacing w:after="0" w:line="240" w:lineRule="auto"/>
              <w:rPr>
                <w:rFonts w:cs="Calibri"/>
                <w:b/>
                <w:bCs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cs="Calibri"/>
                <w:b/>
                <w:bCs/>
                <w:color w:val="000000" w:themeColor="text1"/>
                <w:sz w:val="20"/>
                <w:szCs w:val="20"/>
                <w:shd w:val="clear" w:color="auto" w:fill="FFFFFF"/>
              </w:rPr>
              <w:t>10</w:t>
            </w:r>
            <w:r w:rsidR="00540A7B">
              <w:rPr>
                <w:rFonts w:cs="Calibri"/>
                <w:b/>
                <w:bCs/>
                <w:color w:val="000000" w:themeColor="text1"/>
                <w:sz w:val="20"/>
                <w:szCs w:val="20"/>
                <w:shd w:val="clear" w:color="auto" w:fill="FFFFFF"/>
              </w:rPr>
              <w:t>.</w:t>
            </w:r>
            <w:r>
              <w:rPr>
                <w:rFonts w:cs="Calibri"/>
                <w:b/>
                <w:bCs/>
                <w:color w:val="000000" w:themeColor="text1"/>
                <w:sz w:val="20"/>
                <w:szCs w:val="20"/>
                <w:shd w:val="clear" w:color="auto" w:fill="FFFFFF"/>
              </w:rPr>
              <w:t>706,00</w:t>
            </w:r>
          </w:p>
        </w:tc>
      </w:tr>
    </w:tbl>
    <w:p w14:paraId="0B8ACE8E" w14:textId="77777777" w:rsidR="001F6B11" w:rsidRDefault="001F6B11" w:rsidP="00964AAC">
      <w:pPr>
        <w:autoSpaceDE w:val="0"/>
        <w:autoSpaceDN w:val="0"/>
        <w:adjustRightInd w:val="0"/>
        <w:spacing w:after="60" w:line="240" w:lineRule="auto"/>
        <w:ind w:right="-2"/>
        <w:jc w:val="both"/>
        <w:rPr>
          <w:rFonts w:cs="Calibri"/>
          <w:b/>
          <w:bCs/>
          <w:sz w:val="24"/>
          <w:szCs w:val="24"/>
        </w:rPr>
      </w:pPr>
    </w:p>
    <w:p w14:paraId="313F499A" w14:textId="067AE3C6" w:rsidR="00964AAC" w:rsidRDefault="001F6B11" w:rsidP="00964AAC">
      <w:pPr>
        <w:autoSpaceDE w:val="0"/>
        <w:autoSpaceDN w:val="0"/>
        <w:adjustRightInd w:val="0"/>
        <w:spacing w:after="60" w:line="240" w:lineRule="auto"/>
        <w:ind w:right="-2"/>
        <w:jc w:val="both"/>
        <w:rPr>
          <w:rFonts w:cs="Calibri"/>
          <w:b/>
          <w:bCs/>
          <w:sz w:val="24"/>
          <w:szCs w:val="24"/>
        </w:rPr>
      </w:pPr>
      <w:r w:rsidRPr="005C2EF8">
        <w:rPr>
          <w:rFonts w:cs="Calibri"/>
          <w:b/>
          <w:bCs/>
          <w:sz w:val="24"/>
          <w:szCs w:val="24"/>
        </w:rPr>
        <w:t>TOTAL MÁXIMO ESTIMADO R$………………………………………………………………</w:t>
      </w:r>
      <w:proofErr w:type="gramStart"/>
      <w:r w:rsidRPr="005C2EF8">
        <w:rPr>
          <w:rFonts w:cs="Calibri"/>
          <w:b/>
          <w:bCs/>
          <w:sz w:val="24"/>
          <w:szCs w:val="24"/>
        </w:rPr>
        <w:t>….</w:t>
      </w:r>
      <w:r w:rsidR="006659D5">
        <w:rPr>
          <w:rFonts w:cs="Calibri"/>
          <w:b/>
          <w:bCs/>
          <w:sz w:val="24"/>
          <w:szCs w:val="24"/>
        </w:rPr>
        <w:t>R</w:t>
      </w:r>
      <w:proofErr w:type="gramEnd"/>
      <w:r w:rsidR="006659D5">
        <w:rPr>
          <w:rFonts w:cs="Calibri"/>
          <w:b/>
          <w:bCs/>
          <w:sz w:val="24"/>
          <w:szCs w:val="24"/>
        </w:rPr>
        <w:t xml:space="preserve">$ </w:t>
      </w:r>
      <w:r w:rsidR="00040816">
        <w:rPr>
          <w:rFonts w:cs="Calibri"/>
          <w:b/>
          <w:bCs/>
          <w:sz w:val="24"/>
          <w:szCs w:val="24"/>
        </w:rPr>
        <w:t>10</w:t>
      </w:r>
      <w:r w:rsidR="00540A7B">
        <w:rPr>
          <w:rFonts w:cs="Calibri"/>
          <w:b/>
          <w:bCs/>
          <w:sz w:val="24"/>
          <w:szCs w:val="24"/>
        </w:rPr>
        <w:t>.</w:t>
      </w:r>
      <w:r w:rsidR="00040816">
        <w:rPr>
          <w:rFonts w:cs="Calibri"/>
          <w:b/>
          <w:bCs/>
          <w:sz w:val="24"/>
          <w:szCs w:val="24"/>
        </w:rPr>
        <w:t>706,00</w:t>
      </w:r>
    </w:p>
    <w:p w14:paraId="46921FCE" w14:textId="77777777" w:rsidR="006659D5" w:rsidRPr="005C2EF8" w:rsidRDefault="006659D5" w:rsidP="00964AAC">
      <w:pPr>
        <w:autoSpaceDE w:val="0"/>
        <w:autoSpaceDN w:val="0"/>
        <w:adjustRightInd w:val="0"/>
        <w:spacing w:after="60" w:line="240" w:lineRule="auto"/>
        <w:ind w:right="-2"/>
        <w:jc w:val="both"/>
        <w:rPr>
          <w:rFonts w:cs="Calibri"/>
          <w:sz w:val="24"/>
          <w:szCs w:val="24"/>
          <w:lang w:val="pt-BR"/>
        </w:rPr>
      </w:pPr>
    </w:p>
    <w:p w14:paraId="63F771FF" w14:textId="6D354A2D" w:rsidR="00964AAC" w:rsidRPr="005C2EF8" w:rsidRDefault="00964AAC" w:rsidP="00964AAC">
      <w:pPr>
        <w:spacing w:after="60" w:line="240" w:lineRule="auto"/>
        <w:ind w:right="-2"/>
        <w:jc w:val="both"/>
        <w:rPr>
          <w:rFonts w:cs="Calibri"/>
          <w:b/>
          <w:sz w:val="24"/>
          <w:szCs w:val="24"/>
          <w:lang w:val="pt-BR"/>
        </w:rPr>
      </w:pPr>
      <w:r w:rsidRPr="005C2EF8">
        <w:rPr>
          <w:rFonts w:cs="Calibri"/>
          <w:b/>
          <w:sz w:val="24"/>
          <w:szCs w:val="24"/>
          <w:lang w:val="pt-BR"/>
        </w:rPr>
        <w:t>Declaramos ainda que:</w:t>
      </w:r>
    </w:p>
    <w:p w14:paraId="69DDD5FB" w14:textId="3B494F7B" w:rsidR="006659D5" w:rsidRDefault="00964AAC" w:rsidP="00004AF7">
      <w:pPr>
        <w:pStyle w:val="PargrafodaLista"/>
        <w:numPr>
          <w:ilvl w:val="0"/>
          <w:numId w:val="18"/>
        </w:numPr>
        <w:autoSpaceDE w:val="0"/>
        <w:autoSpaceDN w:val="0"/>
        <w:adjustRightInd w:val="0"/>
        <w:spacing w:after="60" w:line="240" w:lineRule="auto"/>
        <w:ind w:right="-2"/>
        <w:jc w:val="both"/>
        <w:rPr>
          <w:rFonts w:cs="Calibri"/>
          <w:sz w:val="24"/>
          <w:szCs w:val="24"/>
          <w:lang w:val="pt-BR"/>
        </w:rPr>
      </w:pPr>
      <w:r w:rsidRPr="007C5FFD">
        <w:rPr>
          <w:rFonts w:cs="Calibri"/>
          <w:sz w:val="24"/>
          <w:szCs w:val="24"/>
          <w:lang w:val="pt-BR"/>
        </w:rPr>
        <w:t xml:space="preserve">Valor da proposta </w:t>
      </w:r>
      <w:r w:rsidR="00C57A2D" w:rsidRPr="007C5FFD">
        <w:rPr>
          <w:rFonts w:cs="Calibri"/>
          <w:sz w:val="24"/>
          <w:szCs w:val="24"/>
          <w:lang w:val="pt-BR"/>
        </w:rPr>
        <w:t xml:space="preserve">para </w:t>
      </w:r>
      <w:r w:rsidR="008B6BA6">
        <w:rPr>
          <w:rFonts w:cs="Calibri"/>
          <w:sz w:val="24"/>
          <w:szCs w:val="24"/>
          <w:lang w:val="pt-BR"/>
        </w:rPr>
        <w:t>o</w:t>
      </w:r>
      <w:r w:rsidR="00774D5E" w:rsidRPr="007C5FFD">
        <w:rPr>
          <w:rFonts w:cs="Calibri"/>
          <w:sz w:val="24"/>
          <w:szCs w:val="24"/>
          <w:lang w:val="pt-BR"/>
        </w:rPr>
        <w:t xml:space="preserve"> </w:t>
      </w:r>
      <w:r w:rsidR="008B6BA6">
        <w:rPr>
          <w:rFonts w:cs="Calibri"/>
          <w:sz w:val="24"/>
          <w:szCs w:val="24"/>
          <w:lang w:val="pt-BR"/>
        </w:rPr>
        <w:t xml:space="preserve">item </w:t>
      </w:r>
      <w:r w:rsidR="007A6AE0" w:rsidRPr="007C5FFD">
        <w:rPr>
          <w:rFonts w:cs="Calibri"/>
          <w:sz w:val="24"/>
          <w:szCs w:val="24"/>
          <w:lang w:val="pt-BR"/>
        </w:rPr>
        <w:t>totaliza</w:t>
      </w:r>
      <w:r w:rsidR="006A3F4B" w:rsidRPr="007C5FFD">
        <w:rPr>
          <w:rFonts w:cs="Calibri"/>
          <w:sz w:val="24"/>
          <w:szCs w:val="24"/>
          <w:lang w:val="pt-BR"/>
        </w:rPr>
        <w:t xml:space="preserve"> R$ </w:t>
      </w:r>
      <w:r w:rsidR="00040816">
        <w:rPr>
          <w:rFonts w:cs="Calibri"/>
          <w:sz w:val="24"/>
          <w:szCs w:val="24"/>
          <w:lang w:val="pt-BR"/>
        </w:rPr>
        <w:t>10</w:t>
      </w:r>
      <w:r w:rsidR="00540A7B">
        <w:rPr>
          <w:rFonts w:cs="Calibri"/>
          <w:sz w:val="24"/>
          <w:szCs w:val="24"/>
          <w:lang w:val="pt-BR"/>
        </w:rPr>
        <w:t>.</w:t>
      </w:r>
      <w:r w:rsidR="00040816">
        <w:rPr>
          <w:rFonts w:cs="Calibri"/>
          <w:sz w:val="24"/>
          <w:szCs w:val="24"/>
          <w:lang w:val="pt-BR"/>
        </w:rPr>
        <w:t>706,00</w:t>
      </w:r>
    </w:p>
    <w:p w14:paraId="0DEFB9CE" w14:textId="18E3B168" w:rsidR="00964AAC" w:rsidRPr="007C5FFD" w:rsidRDefault="00D74AC7" w:rsidP="006659D5">
      <w:pPr>
        <w:pStyle w:val="PargrafodaLista"/>
        <w:autoSpaceDE w:val="0"/>
        <w:autoSpaceDN w:val="0"/>
        <w:adjustRightInd w:val="0"/>
        <w:spacing w:after="60" w:line="240" w:lineRule="auto"/>
        <w:ind w:right="-2"/>
        <w:jc w:val="both"/>
        <w:rPr>
          <w:rFonts w:cs="Calibri"/>
          <w:sz w:val="24"/>
          <w:szCs w:val="24"/>
          <w:lang w:val="pt-BR"/>
        </w:rPr>
      </w:pPr>
      <w:r w:rsidRPr="007C5FFD">
        <w:rPr>
          <w:rFonts w:cs="Calibri"/>
          <w:sz w:val="24"/>
          <w:szCs w:val="24"/>
          <w:lang w:val="pt-BR"/>
        </w:rPr>
        <w:lastRenderedPageBreak/>
        <w:t xml:space="preserve"> </w:t>
      </w:r>
      <w:r w:rsidR="00964AAC" w:rsidRPr="007C5FFD">
        <w:rPr>
          <w:rFonts w:cs="Calibri"/>
          <w:sz w:val="24"/>
          <w:szCs w:val="24"/>
          <w:lang w:val="pt-BR"/>
        </w:rPr>
        <w:t xml:space="preserve">2. Declaramos que a </w:t>
      </w:r>
      <w:r w:rsidR="004F5386">
        <w:rPr>
          <w:rFonts w:cs="Calibri"/>
          <w:sz w:val="24"/>
          <w:szCs w:val="24"/>
          <w:lang w:val="pt-BR"/>
        </w:rPr>
        <w:t>validade desta proposta</w:t>
      </w:r>
      <w:r w:rsidR="00964AAC" w:rsidRPr="007C5FFD">
        <w:rPr>
          <w:rFonts w:cs="Calibri"/>
          <w:sz w:val="24"/>
          <w:szCs w:val="24"/>
          <w:lang w:val="pt-BR"/>
        </w:rPr>
        <w:t xml:space="preserve"> é de </w:t>
      </w:r>
      <w:r w:rsidR="004F5386">
        <w:rPr>
          <w:rFonts w:cs="Calibri"/>
          <w:sz w:val="24"/>
          <w:szCs w:val="24"/>
          <w:lang w:val="pt-BR"/>
        </w:rPr>
        <w:t>6</w:t>
      </w:r>
      <w:r w:rsidR="005737EB">
        <w:rPr>
          <w:rFonts w:cs="Calibri"/>
          <w:sz w:val="24"/>
          <w:szCs w:val="24"/>
          <w:lang w:val="pt-BR"/>
        </w:rPr>
        <w:t>0 (</w:t>
      </w:r>
      <w:r w:rsidR="004F5386">
        <w:rPr>
          <w:rFonts w:cs="Calibri"/>
          <w:sz w:val="24"/>
          <w:szCs w:val="24"/>
          <w:lang w:val="pt-BR"/>
        </w:rPr>
        <w:t>sessenta</w:t>
      </w:r>
      <w:r w:rsidR="005737EB">
        <w:rPr>
          <w:rFonts w:cs="Calibri"/>
          <w:sz w:val="24"/>
          <w:szCs w:val="24"/>
          <w:lang w:val="pt-BR"/>
        </w:rPr>
        <w:t>)</w:t>
      </w:r>
      <w:r w:rsidR="00964AAC" w:rsidRPr="007C5FFD">
        <w:rPr>
          <w:rFonts w:cs="Calibri"/>
          <w:sz w:val="24"/>
          <w:szCs w:val="24"/>
          <w:lang w:val="pt-BR"/>
        </w:rPr>
        <w:t xml:space="preserve"> dias a contar da data de sua entrega.</w:t>
      </w:r>
    </w:p>
    <w:p w14:paraId="40B7C776" w14:textId="7E66F04C" w:rsidR="00964AAC" w:rsidRDefault="00964AAC" w:rsidP="00964AAC">
      <w:pPr>
        <w:autoSpaceDE w:val="0"/>
        <w:autoSpaceDN w:val="0"/>
        <w:adjustRightInd w:val="0"/>
        <w:spacing w:after="60" w:line="240" w:lineRule="auto"/>
        <w:ind w:right="-2"/>
        <w:jc w:val="both"/>
        <w:rPr>
          <w:rFonts w:cs="Calibri"/>
          <w:sz w:val="24"/>
          <w:szCs w:val="24"/>
          <w:lang w:val="pt-BR"/>
        </w:rPr>
      </w:pPr>
      <w:r w:rsidRPr="005C2EF8">
        <w:rPr>
          <w:rFonts w:cs="Calibri"/>
          <w:sz w:val="24"/>
          <w:szCs w:val="24"/>
          <w:lang w:val="pt-BR"/>
        </w:rPr>
        <w:t xml:space="preserve">3. Declaramos expressamente que, </w:t>
      </w:r>
      <w:proofErr w:type="gramStart"/>
      <w:r w:rsidRPr="005C2EF8">
        <w:rPr>
          <w:rFonts w:cs="Calibri"/>
          <w:sz w:val="24"/>
          <w:szCs w:val="24"/>
          <w:lang w:val="pt-BR"/>
        </w:rPr>
        <w:t>no(</w:t>
      </w:r>
      <w:proofErr w:type="gramEnd"/>
      <w:r w:rsidRPr="005C2EF8">
        <w:rPr>
          <w:rFonts w:cs="Calibri"/>
          <w:sz w:val="24"/>
          <w:szCs w:val="24"/>
          <w:lang w:val="pt-BR"/>
        </w:rPr>
        <w:t>s) preço(s) acima ofertado(s), estão inclusos todos os custos indiretos tais como: impostos, taxas, fretes, seguros e etc.</w:t>
      </w:r>
    </w:p>
    <w:p w14:paraId="656BD979" w14:textId="222F3965" w:rsidR="00964AAC" w:rsidRPr="005C2EF8" w:rsidRDefault="00964AAC" w:rsidP="00964AAC">
      <w:pPr>
        <w:spacing w:after="60" w:line="240" w:lineRule="auto"/>
        <w:ind w:right="-2"/>
        <w:jc w:val="both"/>
        <w:rPr>
          <w:rFonts w:cs="Calibri"/>
          <w:iCs/>
          <w:sz w:val="24"/>
          <w:szCs w:val="24"/>
          <w:lang w:val="pt-BR"/>
        </w:rPr>
      </w:pPr>
      <w:r w:rsidRPr="005C2EF8">
        <w:rPr>
          <w:rFonts w:cs="Calibri"/>
          <w:iCs/>
          <w:sz w:val="24"/>
          <w:szCs w:val="24"/>
          <w:lang w:val="pt-BR"/>
        </w:rPr>
        <w:t>4. Caso seja vencedor, nos comprometemos a entregar os o</w:t>
      </w:r>
      <w:r w:rsidR="00DC67E7">
        <w:rPr>
          <w:rFonts w:cs="Calibri"/>
          <w:iCs/>
          <w:sz w:val="24"/>
          <w:szCs w:val="24"/>
          <w:lang w:val="pt-BR"/>
        </w:rPr>
        <w:t>bjetos desta licitação</w:t>
      </w:r>
      <w:r w:rsidR="007C5FFD">
        <w:rPr>
          <w:rFonts w:cs="Calibri"/>
          <w:iCs/>
          <w:sz w:val="24"/>
          <w:szCs w:val="24"/>
          <w:lang w:val="pt-BR"/>
        </w:rPr>
        <w:t xml:space="preserve"> </w:t>
      </w:r>
      <w:r w:rsidR="00040816">
        <w:rPr>
          <w:rFonts w:cs="Calibri"/>
          <w:iCs/>
          <w:sz w:val="24"/>
          <w:szCs w:val="24"/>
          <w:lang w:val="pt-BR"/>
        </w:rPr>
        <w:t>5 dias úteis</w:t>
      </w:r>
      <w:r w:rsidR="008B6BA6">
        <w:rPr>
          <w:rFonts w:cs="Calibri"/>
          <w:iCs/>
          <w:sz w:val="24"/>
          <w:szCs w:val="24"/>
          <w:lang w:val="pt-BR"/>
        </w:rPr>
        <w:t xml:space="preserve"> </w:t>
      </w:r>
      <w:r w:rsidR="00122B6B">
        <w:rPr>
          <w:rFonts w:cs="Calibri"/>
          <w:iCs/>
          <w:sz w:val="24"/>
          <w:szCs w:val="24"/>
          <w:lang w:val="pt-BR"/>
        </w:rPr>
        <w:t xml:space="preserve">dias após o recebimento da nota de empenho. </w:t>
      </w:r>
    </w:p>
    <w:p w14:paraId="7582EE77" w14:textId="77777777" w:rsidR="00964AAC" w:rsidRPr="005C2EF8" w:rsidRDefault="00964AAC" w:rsidP="00964AAC">
      <w:pPr>
        <w:spacing w:after="60" w:line="240" w:lineRule="auto"/>
        <w:ind w:right="-2"/>
        <w:jc w:val="both"/>
        <w:rPr>
          <w:rFonts w:cs="Calibri"/>
          <w:iCs/>
          <w:sz w:val="24"/>
          <w:szCs w:val="24"/>
          <w:lang w:val="pt-BR"/>
        </w:rPr>
      </w:pPr>
      <w:r w:rsidRPr="005C2EF8">
        <w:rPr>
          <w:rFonts w:cs="Calibri"/>
          <w:iCs/>
          <w:sz w:val="24"/>
          <w:szCs w:val="24"/>
          <w:lang w:val="pt-BR"/>
        </w:rPr>
        <w:t>5. Declaramos, ainda, que os preços de nossa proposta estão de acordo com os preços praticados no mercado, e que estão incluídos todos os insumos que o compõe, tais como as despesas com mão-de-obra, materiais, impostos, taxas, fretes, descontos e quaisquer outros que incidam direta ou indiretamente no cumprimento do contrato.</w:t>
      </w:r>
    </w:p>
    <w:p w14:paraId="3B034092" w14:textId="279ED422" w:rsidR="00964AAC" w:rsidRDefault="00964AAC" w:rsidP="000A6A02">
      <w:pPr>
        <w:autoSpaceDE w:val="0"/>
        <w:autoSpaceDN w:val="0"/>
        <w:adjustRightInd w:val="0"/>
        <w:spacing w:after="60" w:line="240" w:lineRule="auto"/>
        <w:ind w:right="-2"/>
        <w:jc w:val="both"/>
        <w:rPr>
          <w:rFonts w:cs="Calibri"/>
          <w:sz w:val="24"/>
          <w:szCs w:val="24"/>
          <w:lang w:val="pt-BR"/>
        </w:rPr>
      </w:pPr>
      <w:r w:rsidRPr="005C2EF8">
        <w:rPr>
          <w:rFonts w:cs="Calibri"/>
          <w:sz w:val="24"/>
          <w:szCs w:val="24"/>
          <w:lang w:val="pt-BR"/>
        </w:rPr>
        <w:t>6. Estamos de acordo com as demais condições do Edital e seus anexos.</w:t>
      </w:r>
      <w:r w:rsidR="005737EB">
        <w:rPr>
          <w:rFonts w:cs="Calibri"/>
          <w:sz w:val="24"/>
          <w:szCs w:val="24"/>
          <w:lang w:val="pt-BR"/>
        </w:rPr>
        <w:t xml:space="preserve"> </w:t>
      </w:r>
    </w:p>
    <w:p w14:paraId="133CD30D" w14:textId="1F796421" w:rsidR="009066B6" w:rsidRDefault="009066B6" w:rsidP="000A6A02">
      <w:pPr>
        <w:autoSpaceDE w:val="0"/>
        <w:autoSpaceDN w:val="0"/>
        <w:adjustRightInd w:val="0"/>
        <w:spacing w:after="60" w:line="240" w:lineRule="auto"/>
        <w:ind w:right="-2"/>
        <w:jc w:val="both"/>
        <w:rPr>
          <w:rFonts w:cs="Calibri"/>
          <w:sz w:val="24"/>
          <w:szCs w:val="24"/>
          <w:lang w:val="pt-BR"/>
        </w:rPr>
      </w:pPr>
    </w:p>
    <w:p w14:paraId="3D54FE4F" w14:textId="77777777" w:rsidR="0018211E" w:rsidRDefault="0018211E" w:rsidP="009066B6">
      <w:pPr>
        <w:pStyle w:val="Ttulo1"/>
        <w:shd w:val="clear" w:color="auto" w:fill="FFFFFF"/>
        <w:spacing w:before="0"/>
        <w:rPr>
          <w:rFonts w:ascii="Segoe UI" w:hAnsi="Segoe UI" w:cs="Segoe UI"/>
          <w:b w:val="0"/>
          <w:bCs w:val="0"/>
          <w:color w:val="212529"/>
          <w:lang w:val="pt-BR"/>
        </w:rPr>
      </w:pPr>
      <w:r>
        <w:rPr>
          <w:rFonts w:ascii="Segoe UI" w:hAnsi="Segoe UI" w:cs="Segoe UI"/>
          <w:b w:val="0"/>
          <w:bCs w:val="0"/>
          <w:color w:val="212529"/>
          <w:lang w:val="pt-BR"/>
        </w:rPr>
        <w:t>Modelo A</w:t>
      </w:r>
    </w:p>
    <w:p w14:paraId="29C135E3" w14:textId="64F2452F" w:rsidR="009066B6" w:rsidRDefault="009066B6" w:rsidP="009066B6">
      <w:pPr>
        <w:pStyle w:val="Ttulo1"/>
        <w:shd w:val="clear" w:color="auto" w:fill="FFFFFF"/>
        <w:spacing w:before="0"/>
        <w:rPr>
          <w:rFonts w:ascii="Segoe UI" w:hAnsi="Segoe UI" w:cs="Segoe UI"/>
          <w:b w:val="0"/>
          <w:bCs w:val="0"/>
          <w:color w:val="212529"/>
          <w:sz w:val="48"/>
          <w:szCs w:val="48"/>
          <w:lang w:val="pt-BR" w:eastAsia="pt-BR"/>
        </w:rPr>
      </w:pPr>
      <w:r>
        <w:rPr>
          <w:rFonts w:ascii="Segoe UI" w:hAnsi="Segoe UI" w:cs="Segoe UI"/>
          <w:b w:val="0"/>
          <w:bCs w:val="0"/>
          <w:color w:val="212529"/>
        </w:rPr>
        <w:t xml:space="preserve">Impressora Multifuncional Tanque de Tinta DCPT720DW, Colorida, Impressão Duplex, </w:t>
      </w:r>
      <w:proofErr w:type="spellStart"/>
      <w:r>
        <w:rPr>
          <w:rFonts w:ascii="Segoe UI" w:hAnsi="Segoe UI" w:cs="Segoe UI"/>
          <w:b w:val="0"/>
          <w:bCs w:val="0"/>
          <w:color w:val="212529"/>
        </w:rPr>
        <w:t>Wi-fi</w:t>
      </w:r>
      <w:proofErr w:type="spellEnd"/>
      <w:r>
        <w:rPr>
          <w:rFonts w:ascii="Segoe UI" w:hAnsi="Segoe UI" w:cs="Segoe UI"/>
          <w:b w:val="0"/>
          <w:bCs w:val="0"/>
          <w:color w:val="212529"/>
        </w:rPr>
        <w:t>, Conexão USB, 110v</w:t>
      </w:r>
    </w:p>
    <w:p w14:paraId="0F0307A1" w14:textId="743CFE55" w:rsidR="009066B6" w:rsidRDefault="009066B6" w:rsidP="000A6A02">
      <w:pPr>
        <w:autoSpaceDE w:val="0"/>
        <w:autoSpaceDN w:val="0"/>
        <w:adjustRightInd w:val="0"/>
        <w:spacing w:after="60" w:line="240" w:lineRule="auto"/>
        <w:ind w:right="-2"/>
        <w:jc w:val="both"/>
        <w:rPr>
          <w:rFonts w:cs="Calibri"/>
          <w:sz w:val="24"/>
          <w:szCs w:val="24"/>
          <w:lang w:val="pt-BR"/>
        </w:rPr>
      </w:pPr>
    </w:p>
    <w:p w14:paraId="62F5FDE9" w14:textId="03301160" w:rsidR="009066B6" w:rsidRDefault="009066B6" w:rsidP="000A6A02">
      <w:pPr>
        <w:autoSpaceDE w:val="0"/>
        <w:autoSpaceDN w:val="0"/>
        <w:adjustRightInd w:val="0"/>
        <w:spacing w:after="60" w:line="240" w:lineRule="auto"/>
        <w:ind w:right="-2"/>
        <w:jc w:val="both"/>
        <w:rPr>
          <w:rFonts w:cs="Calibri"/>
          <w:sz w:val="24"/>
          <w:szCs w:val="24"/>
          <w:lang w:val="pt-BR"/>
        </w:rPr>
      </w:pPr>
      <w:r>
        <w:rPr>
          <w:rFonts w:cs="Calibri"/>
          <w:noProof/>
          <w:sz w:val="24"/>
          <w:szCs w:val="24"/>
          <w:lang w:val="pt-BR" w:eastAsia="pt-BR" w:bidi="ar-SA"/>
        </w:rPr>
        <w:drawing>
          <wp:inline distT="0" distB="0" distL="0" distR="0" wp14:anchorId="7BA75BB5" wp14:editId="6C77B40E">
            <wp:extent cx="5934075" cy="3086100"/>
            <wp:effectExtent l="0" t="0" r="9525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1741A0" w14:textId="1423A0B4" w:rsidR="009066B6" w:rsidRDefault="009066B6" w:rsidP="000A6A02">
      <w:pPr>
        <w:autoSpaceDE w:val="0"/>
        <w:autoSpaceDN w:val="0"/>
        <w:adjustRightInd w:val="0"/>
        <w:spacing w:after="60" w:line="240" w:lineRule="auto"/>
        <w:ind w:right="-2"/>
        <w:jc w:val="both"/>
        <w:rPr>
          <w:rFonts w:cs="Calibri"/>
          <w:sz w:val="24"/>
          <w:szCs w:val="24"/>
          <w:lang w:val="pt-BR"/>
        </w:rPr>
      </w:pPr>
      <w:r>
        <w:rPr>
          <w:rFonts w:cs="Calibri"/>
          <w:noProof/>
          <w:sz w:val="24"/>
          <w:szCs w:val="24"/>
          <w:lang w:val="pt-BR" w:eastAsia="pt-BR" w:bidi="ar-SA"/>
        </w:rPr>
        <w:drawing>
          <wp:inline distT="0" distB="0" distL="0" distR="0" wp14:anchorId="3B88F747" wp14:editId="687854D1">
            <wp:extent cx="5934075" cy="1409700"/>
            <wp:effectExtent l="0" t="0" r="9525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D8C42D" w14:textId="3B951CF5" w:rsidR="009066B6" w:rsidRDefault="009066B6" w:rsidP="000A6A02">
      <w:pPr>
        <w:autoSpaceDE w:val="0"/>
        <w:autoSpaceDN w:val="0"/>
        <w:adjustRightInd w:val="0"/>
        <w:spacing w:after="60" w:line="240" w:lineRule="auto"/>
        <w:ind w:right="-2"/>
        <w:jc w:val="both"/>
        <w:rPr>
          <w:rFonts w:cs="Calibri"/>
          <w:sz w:val="24"/>
          <w:szCs w:val="24"/>
          <w:lang w:val="pt-BR"/>
        </w:rPr>
      </w:pPr>
      <w:r>
        <w:rPr>
          <w:rFonts w:cs="Calibri"/>
          <w:noProof/>
          <w:sz w:val="24"/>
          <w:szCs w:val="24"/>
          <w:lang w:val="pt-BR" w:eastAsia="pt-BR" w:bidi="ar-SA"/>
        </w:rPr>
        <w:lastRenderedPageBreak/>
        <w:drawing>
          <wp:inline distT="0" distB="0" distL="0" distR="0" wp14:anchorId="76C9A8A4" wp14:editId="7B6A8E26">
            <wp:extent cx="5934075" cy="2333625"/>
            <wp:effectExtent l="0" t="0" r="9525" b="9525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84C276" w14:textId="1F0C9699" w:rsidR="009066B6" w:rsidRDefault="009066B6" w:rsidP="000A6A02">
      <w:pPr>
        <w:autoSpaceDE w:val="0"/>
        <w:autoSpaceDN w:val="0"/>
        <w:adjustRightInd w:val="0"/>
        <w:spacing w:after="60" w:line="240" w:lineRule="auto"/>
        <w:ind w:right="-2"/>
        <w:jc w:val="both"/>
        <w:rPr>
          <w:rFonts w:cs="Calibri"/>
          <w:sz w:val="24"/>
          <w:szCs w:val="24"/>
          <w:lang w:val="pt-BR"/>
        </w:rPr>
      </w:pPr>
      <w:r>
        <w:rPr>
          <w:rFonts w:cs="Calibri"/>
          <w:noProof/>
          <w:sz w:val="24"/>
          <w:szCs w:val="24"/>
          <w:lang w:val="pt-BR" w:eastAsia="pt-BR" w:bidi="ar-SA"/>
        </w:rPr>
        <w:drawing>
          <wp:inline distT="0" distB="0" distL="0" distR="0" wp14:anchorId="78C88AE0" wp14:editId="47127C0E">
            <wp:extent cx="5943600" cy="2194560"/>
            <wp:effectExtent l="0" t="0" r="0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19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FA3995" w14:textId="33707153" w:rsidR="009066B6" w:rsidRDefault="009066B6" w:rsidP="000A6A02">
      <w:pPr>
        <w:autoSpaceDE w:val="0"/>
        <w:autoSpaceDN w:val="0"/>
        <w:adjustRightInd w:val="0"/>
        <w:spacing w:after="60" w:line="240" w:lineRule="auto"/>
        <w:ind w:right="-2"/>
        <w:jc w:val="both"/>
        <w:rPr>
          <w:rFonts w:cs="Calibri"/>
          <w:sz w:val="24"/>
          <w:szCs w:val="24"/>
          <w:lang w:val="pt-BR"/>
        </w:rPr>
      </w:pPr>
      <w:r>
        <w:rPr>
          <w:rFonts w:cs="Calibri"/>
          <w:noProof/>
          <w:sz w:val="24"/>
          <w:szCs w:val="24"/>
          <w:lang w:val="pt-BR" w:eastAsia="pt-BR" w:bidi="ar-SA"/>
        </w:rPr>
        <w:drawing>
          <wp:inline distT="0" distB="0" distL="0" distR="0" wp14:anchorId="471EED31" wp14:editId="2220F4D1">
            <wp:extent cx="5934075" cy="2828925"/>
            <wp:effectExtent l="0" t="0" r="9525" b="9525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B85D22" w14:textId="0EAB878D" w:rsidR="009066B6" w:rsidRDefault="009066B6" w:rsidP="000A6A02">
      <w:pPr>
        <w:autoSpaceDE w:val="0"/>
        <w:autoSpaceDN w:val="0"/>
        <w:adjustRightInd w:val="0"/>
        <w:spacing w:after="60" w:line="240" w:lineRule="auto"/>
        <w:ind w:right="-2"/>
        <w:jc w:val="both"/>
        <w:rPr>
          <w:rFonts w:cs="Calibri"/>
          <w:sz w:val="24"/>
          <w:szCs w:val="24"/>
          <w:lang w:val="pt-BR"/>
        </w:rPr>
      </w:pPr>
      <w:r>
        <w:rPr>
          <w:rFonts w:cs="Calibri"/>
          <w:noProof/>
          <w:sz w:val="24"/>
          <w:szCs w:val="24"/>
          <w:lang w:val="pt-BR" w:eastAsia="pt-BR" w:bidi="ar-SA"/>
        </w:rPr>
        <w:lastRenderedPageBreak/>
        <w:drawing>
          <wp:inline distT="0" distB="0" distL="0" distR="0" wp14:anchorId="50112909" wp14:editId="7864769A">
            <wp:extent cx="5934075" cy="2409825"/>
            <wp:effectExtent l="0" t="0" r="9525" b="9525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7BEB4F" w14:textId="31F84117" w:rsidR="009066B6" w:rsidRDefault="009066B6" w:rsidP="000A6A02">
      <w:pPr>
        <w:autoSpaceDE w:val="0"/>
        <w:autoSpaceDN w:val="0"/>
        <w:adjustRightInd w:val="0"/>
        <w:spacing w:after="60" w:line="240" w:lineRule="auto"/>
        <w:ind w:right="-2"/>
        <w:jc w:val="both"/>
        <w:rPr>
          <w:rFonts w:cs="Calibri"/>
          <w:sz w:val="24"/>
          <w:szCs w:val="24"/>
          <w:lang w:val="pt-BR"/>
        </w:rPr>
      </w:pPr>
      <w:r>
        <w:rPr>
          <w:rFonts w:cs="Calibri"/>
          <w:noProof/>
          <w:sz w:val="24"/>
          <w:szCs w:val="24"/>
          <w:lang w:val="pt-BR" w:eastAsia="pt-BR" w:bidi="ar-SA"/>
        </w:rPr>
        <w:drawing>
          <wp:inline distT="0" distB="0" distL="0" distR="0" wp14:anchorId="0BEA039E" wp14:editId="7445B20D">
            <wp:extent cx="5934075" cy="3371850"/>
            <wp:effectExtent l="0" t="0" r="9525" b="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37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E5CC0D" w14:textId="71941C2E" w:rsidR="009066B6" w:rsidRDefault="009066B6" w:rsidP="000A6A02">
      <w:pPr>
        <w:autoSpaceDE w:val="0"/>
        <w:autoSpaceDN w:val="0"/>
        <w:adjustRightInd w:val="0"/>
        <w:spacing w:after="60" w:line="240" w:lineRule="auto"/>
        <w:ind w:right="-2"/>
        <w:jc w:val="both"/>
        <w:rPr>
          <w:rFonts w:cs="Calibri"/>
          <w:sz w:val="24"/>
          <w:szCs w:val="24"/>
          <w:lang w:val="pt-BR"/>
        </w:rPr>
      </w:pPr>
      <w:r>
        <w:rPr>
          <w:rFonts w:cs="Calibri"/>
          <w:noProof/>
          <w:sz w:val="24"/>
          <w:szCs w:val="24"/>
          <w:lang w:val="pt-BR" w:eastAsia="pt-BR" w:bidi="ar-SA"/>
        </w:rPr>
        <w:drawing>
          <wp:inline distT="0" distB="0" distL="0" distR="0" wp14:anchorId="2DBB19F6" wp14:editId="20667C43">
            <wp:extent cx="5934075" cy="1914525"/>
            <wp:effectExtent l="0" t="0" r="9525" b="9525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0A0479" w14:textId="329C75B4" w:rsidR="009066B6" w:rsidRDefault="0018211E" w:rsidP="000A6A02">
      <w:pPr>
        <w:autoSpaceDE w:val="0"/>
        <w:autoSpaceDN w:val="0"/>
        <w:adjustRightInd w:val="0"/>
        <w:spacing w:after="60" w:line="240" w:lineRule="auto"/>
        <w:ind w:right="-2"/>
        <w:jc w:val="both"/>
        <w:rPr>
          <w:rFonts w:cs="Calibri"/>
          <w:sz w:val="24"/>
          <w:szCs w:val="24"/>
          <w:lang w:val="pt-BR"/>
        </w:rPr>
      </w:pPr>
      <w:r>
        <w:rPr>
          <w:rFonts w:cs="Calibri"/>
          <w:noProof/>
          <w:sz w:val="24"/>
          <w:szCs w:val="24"/>
          <w:lang w:val="pt-BR" w:eastAsia="pt-BR" w:bidi="ar-SA"/>
        </w:rPr>
        <w:lastRenderedPageBreak/>
        <w:drawing>
          <wp:inline distT="0" distB="0" distL="0" distR="0" wp14:anchorId="76A8E04B" wp14:editId="410C250A">
            <wp:extent cx="5934075" cy="3438525"/>
            <wp:effectExtent l="0" t="0" r="9525" b="9525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5C45FE" w14:textId="6DDB921D" w:rsidR="0018211E" w:rsidRDefault="0018211E" w:rsidP="000A6A02">
      <w:pPr>
        <w:autoSpaceDE w:val="0"/>
        <w:autoSpaceDN w:val="0"/>
        <w:adjustRightInd w:val="0"/>
        <w:spacing w:after="60" w:line="240" w:lineRule="auto"/>
        <w:ind w:right="-2"/>
        <w:jc w:val="both"/>
        <w:rPr>
          <w:rFonts w:cs="Calibri"/>
          <w:sz w:val="24"/>
          <w:szCs w:val="24"/>
          <w:lang w:val="pt-BR"/>
        </w:rPr>
      </w:pPr>
      <w:r>
        <w:rPr>
          <w:rFonts w:cs="Calibri"/>
          <w:noProof/>
          <w:sz w:val="24"/>
          <w:szCs w:val="24"/>
          <w:lang w:val="pt-BR" w:eastAsia="pt-BR" w:bidi="ar-SA"/>
        </w:rPr>
        <w:drawing>
          <wp:inline distT="0" distB="0" distL="0" distR="0" wp14:anchorId="36D92C13" wp14:editId="46479A1D">
            <wp:extent cx="5934075" cy="685800"/>
            <wp:effectExtent l="0" t="0" r="9525" b="0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816058" w14:textId="3EF666A3" w:rsidR="0018211E" w:rsidRDefault="0018211E" w:rsidP="000A6A02">
      <w:pPr>
        <w:autoSpaceDE w:val="0"/>
        <w:autoSpaceDN w:val="0"/>
        <w:adjustRightInd w:val="0"/>
        <w:spacing w:after="60" w:line="240" w:lineRule="auto"/>
        <w:ind w:right="-2"/>
        <w:jc w:val="both"/>
        <w:rPr>
          <w:rFonts w:cs="Calibri"/>
          <w:sz w:val="24"/>
          <w:szCs w:val="24"/>
          <w:lang w:val="pt-BR"/>
        </w:rPr>
      </w:pPr>
      <w:r>
        <w:rPr>
          <w:rFonts w:cs="Calibri"/>
          <w:noProof/>
          <w:sz w:val="24"/>
          <w:szCs w:val="24"/>
          <w:lang w:val="pt-BR" w:eastAsia="pt-BR" w:bidi="ar-SA"/>
        </w:rPr>
        <w:drawing>
          <wp:inline distT="0" distB="0" distL="0" distR="0" wp14:anchorId="1291CB96" wp14:editId="127F747B">
            <wp:extent cx="5934075" cy="3838575"/>
            <wp:effectExtent l="0" t="0" r="9525" b="9525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CC49D1" w14:textId="6A4F2964" w:rsidR="0018211E" w:rsidRDefault="0018211E" w:rsidP="000A6A02">
      <w:pPr>
        <w:autoSpaceDE w:val="0"/>
        <w:autoSpaceDN w:val="0"/>
        <w:adjustRightInd w:val="0"/>
        <w:spacing w:after="60" w:line="240" w:lineRule="auto"/>
        <w:ind w:right="-2"/>
        <w:jc w:val="both"/>
        <w:rPr>
          <w:rFonts w:cs="Calibri"/>
          <w:sz w:val="24"/>
          <w:szCs w:val="24"/>
          <w:lang w:val="pt-BR"/>
        </w:rPr>
      </w:pPr>
      <w:r>
        <w:rPr>
          <w:rFonts w:cs="Calibri"/>
          <w:noProof/>
          <w:sz w:val="24"/>
          <w:szCs w:val="24"/>
          <w:lang w:val="pt-BR" w:eastAsia="pt-BR" w:bidi="ar-SA"/>
        </w:rPr>
        <w:lastRenderedPageBreak/>
        <w:drawing>
          <wp:inline distT="0" distB="0" distL="0" distR="0" wp14:anchorId="17CE3031" wp14:editId="28CF0A4D">
            <wp:extent cx="5934075" cy="2057400"/>
            <wp:effectExtent l="0" t="0" r="9525" b="0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F3D025" w14:textId="6E53BE21" w:rsidR="0018211E" w:rsidRDefault="0018211E" w:rsidP="000A6A02">
      <w:pPr>
        <w:autoSpaceDE w:val="0"/>
        <w:autoSpaceDN w:val="0"/>
        <w:adjustRightInd w:val="0"/>
        <w:spacing w:after="60" w:line="240" w:lineRule="auto"/>
        <w:ind w:right="-2"/>
        <w:jc w:val="both"/>
        <w:rPr>
          <w:rFonts w:cs="Calibri"/>
          <w:sz w:val="24"/>
          <w:szCs w:val="24"/>
          <w:lang w:val="pt-BR"/>
        </w:rPr>
      </w:pPr>
      <w:r>
        <w:rPr>
          <w:rFonts w:cs="Calibri"/>
          <w:noProof/>
          <w:sz w:val="24"/>
          <w:szCs w:val="24"/>
          <w:lang w:val="pt-BR" w:eastAsia="pt-BR" w:bidi="ar-SA"/>
        </w:rPr>
        <w:drawing>
          <wp:inline distT="0" distB="0" distL="0" distR="0" wp14:anchorId="7082AD3F" wp14:editId="25E52B30">
            <wp:extent cx="5934075" cy="2190750"/>
            <wp:effectExtent l="0" t="0" r="9525" b="0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1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B1FC50" w14:textId="18D6030A" w:rsidR="0018211E" w:rsidRDefault="0018211E" w:rsidP="000A6A02">
      <w:pPr>
        <w:autoSpaceDE w:val="0"/>
        <w:autoSpaceDN w:val="0"/>
        <w:adjustRightInd w:val="0"/>
        <w:spacing w:after="60" w:line="240" w:lineRule="auto"/>
        <w:ind w:right="-2"/>
        <w:jc w:val="both"/>
        <w:rPr>
          <w:rFonts w:cs="Calibri"/>
          <w:sz w:val="24"/>
          <w:szCs w:val="24"/>
          <w:lang w:val="pt-BR"/>
        </w:rPr>
      </w:pPr>
      <w:r>
        <w:rPr>
          <w:rFonts w:cs="Calibri"/>
          <w:noProof/>
          <w:sz w:val="24"/>
          <w:szCs w:val="24"/>
          <w:lang w:val="pt-BR" w:eastAsia="pt-BR" w:bidi="ar-SA"/>
        </w:rPr>
        <w:drawing>
          <wp:inline distT="0" distB="0" distL="0" distR="0" wp14:anchorId="58A47660" wp14:editId="4A4F3A62">
            <wp:extent cx="5934075" cy="2609850"/>
            <wp:effectExtent l="0" t="0" r="9525" b="0"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3F5EF0" w14:textId="09B07724" w:rsidR="0018211E" w:rsidRDefault="0018211E" w:rsidP="000A6A02">
      <w:pPr>
        <w:autoSpaceDE w:val="0"/>
        <w:autoSpaceDN w:val="0"/>
        <w:adjustRightInd w:val="0"/>
        <w:spacing w:after="60" w:line="240" w:lineRule="auto"/>
        <w:ind w:right="-2"/>
        <w:jc w:val="both"/>
        <w:rPr>
          <w:rFonts w:cs="Calibri"/>
          <w:sz w:val="24"/>
          <w:szCs w:val="24"/>
          <w:lang w:val="pt-BR"/>
        </w:rPr>
      </w:pPr>
      <w:r>
        <w:rPr>
          <w:rFonts w:cs="Calibri"/>
          <w:noProof/>
          <w:sz w:val="24"/>
          <w:szCs w:val="24"/>
          <w:lang w:val="pt-BR" w:eastAsia="pt-BR" w:bidi="ar-SA"/>
        </w:rPr>
        <w:lastRenderedPageBreak/>
        <w:drawing>
          <wp:inline distT="0" distB="0" distL="0" distR="0" wp14:anchorId="0F4D8CD5" wp14:editId="6E0B028D">
            <wp:extent cx="5934075" cy="2181225"/>
            <wp:effectExtent l="0" t="0" r="9525" b="9525"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F97824" w14:textId="77777777" w:rsidR="0018211E" w:rsidRPr="0018211E" w:rsidRDefault="0018211E" w:rsidP="0018211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pt-BR" w:eastAsia="pt-BR" w:bidi="ar-SA"/>
        </w:rPr>
      </w:pPr>
      <w:r w:rsidRPr="0018211E">
        <w:rPr>
          <w:rFonts w:ascii="Segoe UI" w:eastAsia="Times New Roman" w:hAnsi="Segoe UI" w:cs="Segoe UI"/>
          <w:b/>
          <w:bCs/>
          <w:color w:val="212529"/>
          <w:sz w:val="24"/>
          <w:szCs w:val="24"/>
          <w:shd w:val="clear" w:color="auto" w:fill="FFFFFF"/>
          <w:lang w:val="pt-BR" w:eastAsia="pt-BR" w:bidi="ar-SA"/>
        </w:rPr>
        <w:t>Características do Produto</w:t>
      </w:r>
    </w:p>
    <w:p w14:paraId="5B82F077" w14:textId="77777777" w:rsidR="0018211E" w:rsidRPr="0018211E" w:rsidRDefault="0018211E" w:rsidP="0018211E">
      <w:pPr>
        <w:shd w:val="clear" w:color="auto" w:fill="FFFFFF"/>
        <w:spacing w:after="100" w:afterAutospacing="1" w:line="240" w:lineRule="auto"/>
        <w:rPr>
          <w:rFonts w:ascii="Segoe UI" w:eastAsia="Times New Roman" w:hAnsi="Segoe UI" w:cs="Segoe UI"/>
          <w:color w:val="212529"/>
          <w:sz w:val="24"/>
          <w:szCs w:val="24"/>
          <w:lang w:val="pt-BR" w:eastAsia="pt-BR" w:bidi="ar-SA"/>
        </w:rPr>
      </w:pPr>
      <w:r w:rsidRPr="0018211E">
        <w:rPr>
          <w:rFonts w:ascii="Segoe UI" w:eastAsia="Times New Roman" w:hAnsi="Segoe UI" w:cs="Segoe UI"/>
          <w:color w:val="212529"/>
          <w:sz w:val="24"/>
          <w:szCs w:val="24"/>
          <w:lang w:val="pt-BR" w:eastAsia="pt-BR" w:bidi="ar-SA"/>
        </w:rPr>
        <w:t xml:space="preserve">A multifuncional tanque de tinta colorida DCPT720W com impressão </w:t>
      </w:r>
      <w:proofErr w:type="gramStart"/>
      <w:r w:rsidRPr="0018211E">
        <w:rPr>
          <w:rFonts w:ascii="Segoe UI" w:eastAsia="Times New Roman" w:hAnsi="Segoe UI" w:cs="Segoe UI"/>
          <w:color w:val="212529"/>
          <w:sz w:val="24"/>
          <w:szCs w:val="24"/>
          <w:lang w:val="pt-BR" w:eastAsia="pt-BR" w:bidi="ar-SA"/>
        </w:rPr>
        <w:t>frente e verso automática</w:t>
      </w:r>
      <w:proofErr w:type="gramEnd"/>
      <w:r w:rsidRPr="0018211E">
        <w:rPr>
          <w:rFonts w:ascii="Segoe UI" w:eastAsia="Times New Roman" w:hAnsi="Segoe UI" w:cs="Segoe UI"/>
          <w:color w:val="212529"/>
          <w:sz w:val="24"/>
          <w:szCs w:val="24"/>
          <w:lang w:val="pt-BR" w:eastAsia="pt-BR" w:bidi="ar-SA"/>
        </w:rPr>
        <w:t xml:space="preserve"> (duplex) e alta velocidade de impressão de até 30ppm em preto e 26ppm em cores (A4). Impressão de alta qualidade e acessível para documentos, relatórios, fotos e muito mais. Bandeja coberta para 150 folhas para ajudar a economizar espaço e proteger o papel contra poeira, alimentador automático de documentos (ADF) para 20 folhas e slot manual para impressão em vários tipos e tamanhos de papel. A função N em 1 permite que você copie várias páginas em uma folha, ajudando a economizar papel. Wi-Fi </w:t>
      </w:r>
      <w:proofErr w:type="spellStart"/>
      <w:r w:rsidRPr="0018211E">
        <w:rPr>
          <w:rFonts w:ascii="Segoe UI" w:eastAsia="Times New Roman" w:hAnsi="Segoe UI" w:cs="Segoe UI"/>
          <w:color w:val="212529"/>
          <w:sz w:val="24"/>
          <w:szCs w:val="24"/>
          <w:lang w:val="pt-BR" w:eastAsia="pt-BR" w:bidi="ar-SA"/>
        </w:rPr>
        <w:t>Direct</w:t>
      </w:r>
      <w:proofErr w:type="spellEnd"/>
      <w:r w:rsidRPr="0018211E">
        <w:rPr>
          <w:rFonts w:ascii="Segoe UI" w:eastAsia="Times New Roman" w:hAnsi="Segoe UI" w:cs="Segoe UI"/>
          <w:color w:val="212529"/>
          <w:sz w:val="24"/>
          <w:szCs w:val="24"/>
          <w:lang w:val="pt-BR" w:eastAsia="pt-BR" w:bidi="ar-SA"/>
        </w:rPr>
        <w:t>® para fácil impressão e digitalização móvel. Vem com 2 refis de tinta preta de até 15.000 páginas (aprox. 7.500 páginas cada) e 5.000 páginas coloridas. Cabo USB incluso.</w:t>
      </w:r>
    </w:p>
    <w:p w14:paraId="494FFAF1" w14:textId="77777777" w:rsidR="0018211E" w:rsidRPr="0018211E" w:rsidRDefault="0018211E" w:rsidP="0018211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pt-BR" w:eastAsia="pt-BR" w:bidi="ar-SA"/>
        </w:rPr>
      </w:pPr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pict w14:anchorId="26827CC6">
          <v:rect id="_x0000_i1040" style="width:0;height:1.5pt" o:hralign="center" o:hrstd="t" o:hrnoshade="t" o:hr="t" fillcolor="#212529" stroked="f"/>
        </w:pict>
      </w:r>
    </w:p>
    <w:p w14:paraId="1C5AD71B" w14:textId="77777777" w:rsidR="0018211E" w:rsidRPr="0018211E" w:rsidRDefault="0018211E" w:rsidP="0018211E">
      <w:pPr>
        <w:spacing w:after="100" w:afterAutospacing="1" w:line="240" w:lineRule="auto"/>
        <w:rPr>
          <w:rFonts w:ascii="Segoe UI" w:eastAsia="Times New Roman" w:hAnsi="Segoe UI" w:cs="Segoe UI"/>
          <w:color w:val="212529"/>
          <w:sz w:val="24"/>
          <w:szCs w:val="24"/>
          <w:u w:val="single"/>
          <w:shd w:val="clear" w:color="auto" w:fill="FFFFFF"/>
          <w:lang w:val="pt-BR" w:eastAsia="pt-BR" w:bidi="ar-SA"/>
        </w:rPr>
      </w:pPr>
      <w:r w:rsidRPr="0018211E">
        <w:rPr>
          <w:rFonts w:ascii="Segoe UI" w:eastAsia="Times New Roman" w:hAnsi="Segoe UI" w:cs="Segoe UI"/>
          <w:b/>
          <w:bCs/>
          <w:color w:val="212529"/>
          <w:sz w:val="24"/>
          <w:szCs w:val="24"/>
          <w:u w:val="single"/>
          <w:shd w:val="clear" w:color="auto" w:fill="FFFFFF"/>
          <w:lang w:val="pt-BR" w:eastAsia="pt-BR" w:bidi="ar-SA"/>
        </w:rPr>
        <w:t>Especificações</w:t>
      </w:r>
    </w:p>
    <w:p w14:paraId="63FADB55" w14:textId="77777777" w:rsidR="0018211E" w:rsidRPr="0018211E" w:rsidRDefault="0018211E" w:rsidP="0018211E">
      <w:pPr>
        <w:shd w:val="clear" w:color="auto" w:fill="FFFFFF"/>
        <w:spacing w:after="100" w:afterAutospacing="1" w:line="240" w:lineRule="auto"/>
        <w:rPr>
          <w:rFonts w:ascii="Segoe UI" w:eastAsia="Times New Roman" w:hAnsi="Segoe UI" w:cs="Segoe UI"/>
          <w:color w:val="212529"/>
          <w:sz w:val="24"/>
          <w:szCs w:val="24"/>
          <w:lang w:val="pt-BR" w:eastAsia="pt-BR" w:bidi="ar-SA"/>
        </w:rPr>
      </w:pPr>
      <w:r w:rsidRPr="0018211E">
        <w:rPr>
          <w:rFonts w:ascii="Segoe UI" w:eastAsia="Times New Roman" w:hAnsi="Segoe UI" w:cs="Segoe UI"/>
          <w:b/>
          <w:bCs/>
          <w:color w:val="212529"/>
          <w:sz w:val="24"/>
          <w:szCs w:val="24"/>
          <w:lang w:val="pt-BR" w:eastAsia="pt-BR" w:bidi="ar-SA"/>
        </w:rPr>
        <w:t>Impressão</w:t>
      </w:r>
    </w:p>
    <w:p w14:paraId="29BD3262" w14:textId="77777777" w:rsidR="0018211E" w:rsidRPr="0018211E" w:rsidRDefault="0018211E" w:rsidP="0018211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pt-BR" w:eastAsia="pt-BR" w:bidi="ar-SA"/>
        </w:rPr>
      </w:pPr>
      <w:proofErr w:type="gramStart"/>
      <w:r w:rsidRPr="0018211E">
        <w:rPr>
          <w:rFonts w:ascii="Times New Roman" w:eastAsia="Times New Roman" w:hAnsi="Symbol"/>
          <w:sz w:val="24"/>
          <w:szCs w:val="24"/>
          <w:lang w:val="pt-BR" w:eastAsia="pt-BR" w:bidi="ar-SA"/>
        </w:rPr>
        <w:t></w:t>
      </w:r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 Resolução</w:t>
      </w:r>
      <w:proofErr w:type="gramEnd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da Cópia (máxima em </w:t>
      </w:r>
      <w:proofErr w:type="spellStart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>dpi</w:t>
      </w:r>
      <w:proofErr w:type="spellEnd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) - Impressão: até 1.200 x 6.000 </w:t>
      </w:r>
      <w:proofErr w:type="spellStart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>dpi</w:t>
      </w:r>
      <w:proofErr w:type="spellEnd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- Digitalização: até 1.200 x 1.200 </w:t>
      </w:r>
      <w:proofErr w:type="spellStart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>dpi</w:t>
      </w:r>
      <w:proofErr w:type="spellEnd"/>
    </w:p>
    <w:p w14:paraId="5A429FA9" w14:textId="77777777" w:rsidR="0018211E" w:rsidRPr="0018211E" w:rsidRDefault="0018211E" w:rsidP="0018211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pt-BR" w:eastAsia="pt-BR" w:bidi="ar-SA"/>
        </w:rPr>
      </w:pPr>
      <w:proofErr w:type="gramStart"/>
      <w:r w:rsidRPr="0018211E">
        <w:rPr>
          <w:rFonts w:ascii="Times New Roman" w:eastAsia="Times New Roman" w:hAnsi="Symbol"/>
          <w:sz w:val="24"/>
          <w:szCs w:val="24"/>
          <w:lang w:val="pt-BR" w:eastAsia="pt-BR" w:bidi="ar-SA"/>
        </w:rPr>
        <w:t></w:t>
      </w:r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 Tecnologia</w:t>
      </w:r>
      <w:proofErr w:type="gramEnd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de Impressão: Jato de tinta colorida</w:t>
      </w:r>
    </w:p>
    <w:p w14:paraId="48F3E9DD" w14:textId="77777777" w:rsidR="0018211E" w:rsidRPr="0018211E" w:rsidRDefault="0018211E" w:rsidP="0018211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pt-BR" w:eastAsia="pt-BR" w:bidi="ar-SA"/>
        </w:rPr>
      </w:pPr>
      <w:proofErr w:type="gramStart"/>
      <w:r w:rsidRPr="0018211E">
        <w:rPr>
          <w:rFonts w:ascii="Times New Roman" w:eastAsia="Times New Roman" w:hAnsi="Symbol"/>
          <w:sz w:val="24"/>
          <w:szCs w:val="24"/>
          <w:lang w:val="pt-BR" w:eastAsia="pt-BR" w:bidi="ar-SA"/>
        </w:rPr>
        <w:t></w:t>
      </w:r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 Tipos</w:t>
      </w:r>
      <w:proofErr w:type="gramEnd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de Suprimentos: Refil de Tinta</w:t>
      </w:r>
    </w:p>
    <w:p w14:paraId="505FAA76" w14:textId="77777777" w:rsidR="0018211E" w:rsidRPr="0018211E" w:rsidRDefault="0018211E" w:rsidP="0018211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pt-BR" w:eastAsia="pt-BR" w:bidi="ar-SA"/>
        </w:rPr>
      </w:pPr>
      <w:proofErr w:type="gramStart"/>
      <w:r w:rsidRPr="0018211E">
        <w:rPr>
          <w:rFonts w:ascii="Times New Roman" w:eastAsia="Times New Roman" w:hAnsi="Symbol"/>
          <w:sz w:val="24"/>
          <w:szCs w:val="24"/>
          <w:lang w:val="pt-BR" w:eastAsia="pt-BR" w:bidi="ar-SA"/>
        </w:rPr>
        <w:t></w:t>
      </w:r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 Velocidade</w:t>
      </w:r>
      <w:proofErr w:type="gramEnd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Máx. </w:t>
      </w:r>
      <w:proofErr w:type="gramStart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>de</w:t>
      </w:r>
      <w:proofErr w:type="gramEnd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Impressão em Preto (</w:t>
      </w:r>
      <w:proofErr w:type="spellStart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>ppm</w:t>
      </w:r>
      <w:proofErr w:type="spellEnd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): 30 </w:t>
      </w:r>
      <w:proofErr w:type="spellStart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>ppm</w:t>
      </w:r>
      <w:proofErr w:type="spellEnd"/>
    </w:p>
    <w:p w14:paraId="011B4F48" w14:textId="77777777" w:rsidR="0018211E" w:rsidRPr="0018211E" w:rsidRDefault="0018211E" w:rsidP="0018211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pt-BR" w:eastAsia="pt-BR" w:bidi="ar-SA"/>
        </w:rPr>
      </w:pPr>
      <w:proofErr w:type="gramStart"/>
      <w:r w:rsidRPr="0018211E">
        <w:rPr>
          <w:rFonts w:ascii="Times New Roman" w:eastAsia="Times New Roman" w:hAnsi="Symbol"/>
          <w:sz w:val="24"/>
          <w:szCs w:val="24"/>
          <w:lang w:val="pt-BR" w:eastAsia="pt-BR" w:bidi="ar-SA"/>
        </w:rPr>
        <w:t></w:t>
      </w:r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 Velocidade</w:t>
      </w:r>
      <w:proofErr w:type="gramEnd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Máxima em Color (</w:t>
      </w:r>
      <w:proofErr w:type="spellStart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>ppm</w:t>
      </w:r>
      <w:proofErr w:type="spellEnd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): 26 </w:t>
      </w:r>
      <w:proofErr w:type="spellStart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>ppm</w:t>
      </w:r>
      <w:proofErr w:type="spellEnd"/>
    </w:p>
    <w:p w14:paraId="0FBD2B8A" w14:textId="77777777" w:rsidR="0018211E" w:rsidRPr="0018211E" w:rsidRDefault="0018211E" w:rsidP="0018211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pt-BR" w:eastAsia="pt-BR" w:bidi="ar-SA"/>
        </w:rPr>
      </w:pPr>
      <w:proofErr w:type="gramStart"/>
      <w:r w:rsidRPr="0018211E">
        <w:rPr>
          <w:rFonts w:ascii="Times New Roman" w:eastAsia="Times New Roman" w:hAnsi="Symbol"/>
          <w:sz w:val="24"/>
          <w:szCs w:val="24"/>
          <w:lang w:val="pt-BR" w:eastAsia="pt-BR" w:bidi="ar-SA"/>
        </w:rPr>
        <w:t></w:t>
      </w:r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 Capacidade</w:t>
      </w:r>
      <w:proofErr w:type="gramEnd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da Bandeja de Papel: 150 folhas</w:t>
      </w:r>
    </w:p>
    <w:p w14:paraId="673C1151" w14:textId="77777777" w:rsidR="0018211E" w:rsidRPr="0018211E" w:rsidRDefault="0018211E" w:rsidP="0018211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pt-BR" w:eastAsia="pt-BR" w:bidi="ar-SA"/>
        </w:rPr>
      </w:pPr>
      <w:proofErr w:type="gramStart"/>
      <w:r w:rsidRPr="0018211E">
        <w:rPr>
          <w:rFonts w:ascii="Times New Roman" w:eastAsia="Times New Roman" w:hAnsi="Symbol"/>
          <w:sz w:val="24"/>
          <w:szCs w:val="24"/>
          <w:lang w:val="pt-BR" w:eastAsia="pt-BR" w:bidi="ar-SA"/>
        </w:rPr>
        <w:t></w:t>
      </w:r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 Alimentação</w:t>
      </w:r>
      <w:proofErr w:type="gramEnd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manual (</w:t>
      </w:r>
      <w:proofErr w:type="spellStart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>Bypass</w:t>
      </w:r>
      <w:proofErr w:type="spellEnd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>): 1 folha</w:t>
      </w:r>
    </w:p>
    <w:p w14:paraId="06714102" w14:textId="77777777" w:rsidR="0018211E" w:rsidRPr="0018211E" w:rsidRDefault="0018211E" w:rsidP="0018211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pt-BR" w:eastAsia="pt-BR" w:bidi="ar-SA"/>
        </w:rPr>
      </w:pPr>
      <w:proofErr w:type="gramStart"/>
      <w:r w:rsidRPr="0018211E">
        <w:rPr>
          <w:rFonts w:ascii="Times New Roman" w:eastAsia="Times New Roman" w:hAnsi="Symbol"/>
          <w:sz w:val="24"/>
          <w:szCs w:val="24"/>
          <w:lang w:val="pt-BR" w:eastAsia="pt-BR" w:bidi="ar-SA"/>
        </w:rPr>
        <w:t></w:t>
      </w:r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 Gramatura</w:t>
      </w:r>
      <w:proofErr w:type="gramEnd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>: de 64 até 220g/m² (Padrão) e 64 até 300g/m² (</w:t>
      </w:r>
      <w:proofErr w:type="spellStart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>Bypass</w:t>
      </w:r>
      <w:proofErr w:type="spellEnd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>)</w:t>
      </w:r>
    </w:p>
    <w:p w14:paraId="41D7AD2A" w14:textId="77777777" w:rsidR="0018211E" w:rsidRPr="0018211E" w:rsidRDefault="0018211E" w:rsidP="0018211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pt-BR" w:eastAsia="pt-BR" w:bidi="ar-SA"/>
        </w:rPr>
      </w:pPr>
      <w:proofErr w:type="gramStart"/>
      <w:r w:rsidRPr="0018211E">
        <w:rPr>
          <w:rFonts w:ascii="Times New Roman" w:eastAsia="Times New Roman" w:hAnsi="Symbol"/>
          <w:sz w:val="24"/>
          <w:szCs w:val="24"/>
          <w:lang w:val="pt-BR" w:eastAsia="pt-BR" w:bidi="ar-SA"/>
        </w:rPr>
        <w:t></w:t>
      </w:r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 Ciclo</w:t>
      </w:r>
      <w:proofErr w:type="gramEnd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de Trabalho Mensal Máx.: Até 2.500 páginas</w:t>
      </w:r>
    </w:p>
    <w:p w14:paraId="0A1AEA05" w14:textId="77777777" w:rsidR="0018211E" w:rsidRPr="0018211E" w:rsidRDefault="0018211E" w:rsidP="0018211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pt-BR" w:eastAsia="pt-BR" w:bidi="ar-SA"/>
        </w:rPr>
      </w:pPr>
      <w:proofErr w:type="gramStart"/>
      <w:r w:rsidRPr="0018211E">
        <w:rPr>
          <w:rFonts w:ascii="Times New Roman" w:eastAsia="Times New Roman" w:hAnsi="Symbol"/>
          <w:sz w:val="24"/>
          <w:szCs w:val="24"/>
          <w:lang w:val="pt-BR" w:eastAsia="pt-BR" w:bidi="ar-SA"/>
        </w:rPr>
        <w:t></w:t>
      </w:r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 Volume</w:t>
      </w:r>
      <w:proofErr w:type="gramEnd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de Impressão Mensal Recomendado: 50 a 1.000 páginas</w:t>
      </w:r>
    </w:p>
    <w:p w14:paraId="4590796A" w14:textId="77777777" w:rsidR="0018211E" w:rsidRPr="0018211E" w:rsidRDefault="0018211E" w:rsidP="0018211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pt-BR" w:eastAsia="pt-BR" w:bidi="ar-SA"/>
        </w:rPr>
      </w:pPr>
      <w:proofErr w:type="gramStart"/>
      <w:r w:rsidRPr="0018211E">
        <w:rPr>
          <w:rFonts w:ascii="Times New Roman" w:eastAsia="Times New Roman" w:hAnsi="Symbol"/>
          <w:sz w:val="24"/>
          <w:szCs w:val="24"/>
          <w:lang w:val="pt-BR" w:eastAsia="pt-BR" w:bidi="ar-SA"/>
        </w:rPr>
        <w:t></w:t>
      </w:r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 Velocidade</w:t>
      </w:r>
      <w:proofErr w:type="gramEnd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de Impressão Baseada na Norma ISO (preto): 17 </w:t>
      </w:r>
      <w:proofErr w:type="spellStart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>ipm</w:t>
      </w:r>
      <w:proofErr w:type="spellEnd"/>
    </w:p>
    <w:p w14:paraId="528EA8CE" w14:textId="77777777" w:rsidR="0018211E" w:rsidRPr="0018211E" w:rsidRDefault="0018211E" w:rsidP="0018211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pt-BR" w:eastAsia="pt-BR" w:bidi="ar-SA"/>
        </w:rPr>
      </w:pPr>
      <w:proofErr w:type="gramStart"/>
      <w:r w:rsidRPr="0018211E">
        <w:rPr>
          <w:rFonts w:ascii="Times New Roman" w:eastAsia="Times New Roman" w:hAnsi="Symbol"/>
          <w:sz w:val="24"/>
          <w:szCs w:val="24"/>
          <w:lang w:val="pt-BR" w:eastAsia="pt-BR" w:bidi="ar-SA"/>
        </w:rPr>
        <w:t></w:t>
      </w:r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 Velocidade</w:t>
      </w:r>
      <w:proofErr w:type="gramEnd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de Impressão Baseada na Norma ISO (colorido): 16 </w:t>
      </w:r>
      <w:proofErr w:type="spellStart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>ipm</w:t>
      </w:r>
      <w:proofErr w:type="spellEnd"/>
    </w:p>
    <w:p w14:paraId="45EEC3BF" w14:textId="77777777" w:rsidR="0018211E" w:rsidRPr="0018211E" w:rsidRDefault="0018211E" w:rsidP="0018211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pt-BR" w:eastAsia="pt-BR" w:bidi="ar-SA"/>
        </w:rPr>
      </w:pPr>
      <w:proofErr w:type="gramStart"/>
      <w:r w:rsidRPr="0018211E">
        <w:rPr>
          <w:rFonts w:ascii="Times New Roman" w:eastAsia="Times New Roman" w:hAnsi="Symbol"/>
          <w:sz w:val="24"/>
          <w:szCs w:val="24"/>
          <w:lang w:val="pt-BR" w:eastAsia="pt-BR" w:bidi="ar-SA"/>
        </w:rPr>
        <w:t></w:t>
      </w:r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 Impressão</w:t>
      </w:r>
      <w:proofErr w:type="gramEnd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sem bordas</w:t>
      </w:r>
    </w:p>
    <w:p w14:paraId="73D85937" w14:textId="77777777" w:rsidR="0018211E" w:rsidRPr="0018211E" w:rsidRDefault="0018211E" w:rsidP="0018211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pt-BR" w:eastAsia="pt-BR" w:bidi="ar-SA"/>
        </w:rPr>
      </w:pPr>
      <w:proofErr w:type="gramStart"/>
      <w:r w:rsidRPr="0018211E">
        <w:rPr>
          <w:rFonts w:ascii="Times New Roman" w:eastAsia="Times New Roman" w:hAnsi="Symbol"/>
          <w:sz w:val="24"/>
          <w:szCs w:val="24"/>
          <w:lang w:val="pt-BR" w:eastAsia="pt-BR" w:bidi="ar-SA"/>
        </w:rPr>
        <w:t></w:t>
      </w:r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 Duplex</w:t>
      </w:r>
      <w:proofErr w:type="gramEnd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>: Sim</w:t>
      </w:r>
    </w:p>
    <w:p w14:paraId="4DE38339" w14:textId="77777777" w:rsidR="0018211E" w:rsidRPr="0018211E" w:rsidRDefault="0018211E" w:rsidP="0018211E">
      <w:pPr>
        <w:shd w:val="clear" w:color="auto" w:fill="FFFFFF"/>
        <w:spacing w:after="100" w:afterAutospacing="1" w:line="240" w:lineRule="auto"/>
        <w:rPr>
          <w:rFonts w:ascii="Segoe UI" w:eastAsia="Times New Roman" w:hAnsi="Segoe UI" w:cs="Segoe UI"/>
          <w:color w:val="212529"/>
          <w:sz w:val="24"/>
          <w:szCs w:val="24"/>
          <w:lang w:val="pt-BR" w:eastAsia="pt-BR" w:bidi="ar-SA"/>
        </w:rPr>
      </w:pPr>
      <w:r w:rsidRPr="0018211E">
        <w:rPr>
          <w:rFonts w:ascii="Segoe UI" w:eastAsia="Times New Roman" w:hAnsi="Segoe UI" w:cs="Segoe UI"/>
          <w:b/>
          <w:bCs/>
          <w:color w:val="212529"/>
          <w:sz w:val="24"/>
          <w:szCs w:val="24"/>
          <w:lang w:val="pt-BR" w:eastAsia="pt-BR" w:bidi="ar-SA"/>
        </w:rPr>
        <w:t>Cópia</w:t>
      </w:r>
    </w:p>
    <w:p w14:paraId="2C2DFF72" w14:textId="77777777" w:rsidR="0018211E" w:rsidRPr="0018211E" w:rsidRDefault="0018211E" w:rsidP="0018211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pt-BR" w:eastAsia="pt-BR" w:bidi="ar-SA"/>
        </w:rPr>
      </w:pPr>
      <w:proofErr w:type="gramStart"/>
      <w:r w:rsidRPr="0018211E">
        <w:rPr>
          <w:rFonts w:ascii="Times New Roman" w:eastAsia="Times New Roman" w:hAnsi="Symbol"/>
          <w:sz w:val="24"/>
          <w:szCs w:val="24"/>
          <w:lang w:val="pt-BR" w:eastAsia="pt-BR" w:bidi="ar-SA"/>
        </w:rPr>
        <w:lastRenderedPageBreak/>
        <w:t></w:t>
      </w:r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 Opções</w:t>
      </w:r>
      <w:proofErr w:type="gramEnd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de Cópia: Cópias múltiplas/empilhadas (até 99), agrupadas, N em 1, pôster, ajustar à página, remoção da cor de fundo</w:t>
      </w:r>
    </w:p>
    <w:p w14:paraId="7BAD74CE" w14:textId="77777777" w:rsidR="0018211E" w:rsidRPr="0018211E" w:rsidRDefault="0018211E" w:rsidP="0018211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pt-BR" w:eastAsia="pt-BR" w:bidi="ar-SA"/>
        </w:rPr>
      </w:pPr>
      <w:proofErr w:type="gramStart"/>
      <w:r w:rsidRPr="0018211E">
        <w:rPr>
          <w:rFonts w:ascii="Times New Roman" w:eastAsia="Times New Roman" w:hAnsi="Symbol"/>
          <w:sz w:val="24"/>
          <w:szCs w:val="24"/>
          <w:lang w:val="pt-BR" w:eastAsia="pt-BR" w:bidi="ar-SA"/>
        </w:rPr>
        <w:t></w:t>
      </w:r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 Ampliação</w:t>
      </w:r>
      <w:proofErr w:type="gramEnd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/ Redução: 25% - 400%, em incrementos de 1%</w:t>
      </w:r>
    </w:p>
    <w:p w14:paraId="4866EC1C" w14:textId="77777777" w:rsidR="0018211E" w:rsidRPr="0018211E" w:rsidRDefault="0018211E" w:rsidP="0018211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pt-BR" w:eastAsia="pt-BR" w:bidi="ar-SA"/>
        </w:rPr>
      </w:pPr>
      <w:proofErr w:type="gramStart"/>
      <w:r w:rsidRPr="0018211E">
        <w:rPr>
          <w:rFonts w:ascii="Times New Roman" w:eastAsia="Times New Roman" w:hAnsi="Symbol"/>
          <w:sz w:val="24"/>
          <w:szCs w:val="24"/>
          <w:lang w:val="pt-BR" w:eastAsia="pt-BR" w:bidi="ar-SA"/>
        </w:rPr>
        <w:t></w:t>
      </w:r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 Tamanho</w:t>
      </w:r>
      <w:proofErr w:type="gramEnd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do Vidro de Documentos: 21,6 x 27,9 cm (carta/A4)</w:t>
      </w:r>
    </w:p>
    <w:p w14:paraId="2F7CCFF4" w14:textId="77777777" w:rsidR="0018211E" w:rsidRPr="0018211E" w:rsidRDefault="0018211E" w:rsidP="0018211E">
      <w:pPr>
        <w:shd w:val="clear" w:color="auto" w:fill="FFFFFF"/>
        <w:spacing w:after="100" w:afterAutospacing="1" w:line="240" w:lineRule="auto"/>
        <w:rPr>
          <w:rFonts w:ascii="Segoe UI" w:eastAsia="Times New Roman" w:hAnsi="Segoe UI" w:cs="Segoe UI"/>
          <w:color w:val="212529"/>
          <w:sz w:val="24"/>
          <w:szCs w:val="24"/>
          <w:lang w:val="pt-BR" w:eastAsia="pt-BR" w:bidi="ar-SA"/>
        </w:rPr>
      </w:pPr>
      <w:r w:rsidRPr="0018211E">
        <w:rPr>
          <w:rFonts w:ascii="Segoe UI" w:eastAsia="Times New Roman" w:hAnsi="Segoe UI" w:cs="Segoe UI"/>
          <w:b/>
          <w:bCs/>
          <w:color w:val="212529"/>
          <w:sz w:val="24"/>
          <w:szCs w:val="24"/>
          <w:lang w:val="pt-BR" w:eastAsia="pt-BR" w:bidi="ar-SA"/>
        </w:rPr>
        <w:t>Scanner</w:t>
      </w:r>
    </w:p>
    <w:p w14:paraId="62429F0D" w14:textId="77777777" w:rsidR="0018211E" w:rsidRPr="0018211E" w:rsidRDefault="0018211E" w:rsidP="0018211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pt-BR" w:eastAsia="pt-BR" w:bidi="ar-SA"/>
        </w:rPr>
      </w:pPr>
      <w:proofErr w:type="gramStart"/>
      <w:r w:rsidRPr="0018211E">
        <w:rPr>
          <w:rFonts w:ascii="Times New Roman" w:eastAsia="Times New Roman" w:hAnsi="Symbol"/>
          <w:sz w:val="24"/>
          <w:szCs w:val="24"/>
          <w:lang w:val="pt-BR" w:eastAsia="pt-BR" w:bidi="ar-SA"/>
        </w:rPr>
        <w:t></w:t>
      </w:r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 Tipo</w:t>
      </w:r>
      <w:proofErr w:type="gramEnd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de Scanner: Mesa de digitalização colorida (CIS) e alimentador automático de documentos (ADF, até 20 páginas)</w:t>
      </w:r>
    </w:p>
    <w:p w14:paraId="30DCA6A4" w14:textId="77777777" w:rsidR="0018211E" w:rsidRPr="0018211E" w:rsidRDefault="0018211E" w:rsidP="0018211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pt-BR" w:eastAsia="pt-BR" w:bidi="ar-SA"/>
        </w:rPr>
      </w:pPr>
      <w:proofErr w:type="gramStart"/>
      <w:r w:rsidRPr="0018211E">
        <w:rPr>
          <w:rFonts w:ascii="Times New Roman" w:eastAsia="Times New Roman" w:hAnsi="Symbol"/>
          <w:sz w:val="24"/>
          <w:szCs w:val="24"/>
          <w:lang w:val="pt-BR" w:eastAsia="pt-BR" w:bidi="ar-SA"/>
        </w:rPr>
        <w:t></w:t>
      </w:r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 Resolução</w:t>
      </w:r>
      <w:proofErr w:type="gramEnd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de Digitalização Interpolada (</w:t>
      </w:r>
      <w:proofErr w:type="spellStart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>dpi</w:t>
      </w:r>
      <w:proofErr w:type="spellEnd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): Até 19.200 x 19.200 </w:t>
      </w:r>
      <w:proofErr w:type="spellStart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>dpi</w:t>
      </w:r>
      <w:proofErr w:type="spellEnd"/>
    </w:p>
    <w:p w14:paraId="1BF1B128" w14:textId="77777777" w:rsidR="0018211E" w:rsidRPr="0018211E" w:rsidRDefault="0018211E" w:rsidP="0018211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pt-BR" w:eastAsia="pt-BR" w:bidi="ar-SA"/>
        </w:rPr>
      </w:pPr>
      <w:proofErr w:type="gramStart"/>
      <w:r w:rsidRPr="0018211E">
        <w:rPr>
          <w:rFonts w:ascii="Times New Roman" w:eastAsia="Times New Roman" w:hAnsi="Symbol"/>
          <w:sz w:val="24"/>
          <w:szCs w:val="24"/>
          <w:lang w:val="pt-BR" w:eastAsia="pt-BR" w:bidi="ar-SA"/>
        </w:rPr>
        <w:t></w:t>
      </w:r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 Capacidade</w:t>
      </w:r>
      <w:proofErr w:type="gramEnd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de Digitalização: Imagem, e-mail, arquivo e OCR</w:t>
      </w:r>
    </w:p>
    <w:p w14:paraId="2225FB43" w14:textId="77777777" w:rsidR="0018211E" w:rsidRPr="0018211E" w:rsidRDefault="0018211E" w:rsidP="0018211E">
      <w:pPr>
        <w:shd w:val="clear" w:color="auto" w:fill="FFFFFF"/>
        <w:spacing w:after="100" w:afterAutospacing="1" w:line="240" w:lineRule="auto"/>
        <w:rPr>
          <w:rFonts w:ascii="Segoe UI" w:eastAsia="Times New Roman" w:hAnsi="Segoe UI" w:cs="Segoe UI"/>
          <w:color w:val="212529"/>
          <w:sz w:val="24"/>
          <w:szCs w:val="24"/>
          <w:lang w:val="pt-BR" w:eastAsia="pt-BR" w:bidi="ar-SA"/>
        </w:rPr>
      </w:pPr>
      <w:r w:rsidRPr="0018211E">
        <w:rPr>
          <w:rFonts w:ascii="Segoe UI" w:eastAsia="Times New Roman" w:hAnsi="Segoe UI" w:cs="Segoe UI"/>
          <w:b/>
          <w:bCs/>
          <w:color w:val="212529"/>
          <w:sz w:val="24"/>
          <w:szCs w:val="24"/>
          <w:lang w:val="pt-BR" w:eastAsia="pt-BR" w:bidi="ar-SA"/>
        </w:rPr>
        <w:t>Conectividade</w:t>
      </w:r>
    </w:p>
    <w:p w14:paraId="262507DE" w14:textId="77777777" w:rsidR="0018211E" w:rsidRPr="0018211E" w:rsidRDefault="0018211E" w:rsidP="0018211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pt-BR" w:eastAsia="pt-BR" w:bidi="ar-SA"/>
        </w:rPr>
      </w:pPr>
      <w:proofErr w:type="gramStart"/>
      <w:r w:rsidRPr="0018211E">
        <w:rPr>
          <w:rFonts w:ascii="Times New Roman" w:eastAsia="Times New Roman" w:hAnsi="Symbol"/>
          <w:sz w:val="24"/>
          <w:szCs w:val="24"/>
          <w:lang w:val="pt-BR" w:eastAsia="pt-BR" w:bidi="ar-SA"/>
        </w:rPr>
        <w:t></w:t>
      </w:r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 Interface</w:t>
      </w:r>
      <w:proofErr w:type="gramEnd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de Rede Padrão: Wireless 802.11b/g/n, USB 2.0 de alta velocidade, Wi-Fi </w:t>
      </w:r>
      <w:proofErr w:type="spellStart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>Direct</w:t>
      </w:r>
      <w:proofErr w:type="spellEnd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>®</w:t>
      </w:r>
    </w:p>
    <w:p w14:paraId="75AB90E8" w14:textId="77777777" w:rsidR="0018211E" w:rsidRPr="0018211E" w:rsidRDefault="0018211E" w:rsidP="0018211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pt-BR" w:eastAsia="pt-BR" w:bidi="ar-SA"/>
        </w:rPr>
      </w:pPr>
      <w:proofErr w:type="gramStart"/>
      <w:r w:rsidRPr="0018211E">
        <w:rPr>
          <w:rFonts w:ascii="Times New Roman" w:eastAsia="Times New Roman" w:hAnsi="Symbol"/>
          <w:sz w:val="24"/>
          <w:szCs w:val="24"/>
          <w:lang w:val="pt-BR" w:eastAsia="pt-BR" w:bidi="ar-SA"/>
        </w:rPr>
        <w:t></w:t>
      </w:r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 Compatibilidade</w:t>
      </w:r>
      <w:proofErr w:type="gramEnd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com Dispositivos Móveis: </w:t>
      </w:r>
      <w:proofErr w:type="spellStart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>AirPrint</w:t>
      </w:r>
      <w:proofErr w:type="spellEnd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, </w:t>
      </w:r>
      <w:proofErr w:type="spellStart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>Mopria</w:t>
      </w:r>
      <w:proofErr w:type="spellEnd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™ e Brother </w:t>
      </w:r>
      <w:proofErr w:type="spellStart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>iPrint&amp;Scan</w:t>
      </w:r>
      <w:proofErr w:type="spellEnd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e E-mail </w:t>
      </w:r>
      <w:proofErr w:type="spellStart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>print</w:t>
      </w:r>
      <w:proofErr w:type="spellEnd"/>
    </w:p>
    <w:p w14:paraId="51E31C80" w14:textId="77777777" w:rsidR="0018211E" w:rsidRPr="0018211E" w:rsidRDefault="0018211E" w:rsidP="0018211E">
      <w:pPr>
        <w:shd w:val="clear" w:color="auto" w:fill="FFFFFF"/>
        <w:spacing w:after="100" w:afterAutospacing="1" w:line="240" w:lineRule="auto"/>
        <w:rPr>
          <w:rFonts w:ascii="Segoe UI" w:eastAsia="Times New Roman" w:hAnsi="Segoe UI" w:cs="Segoe UI"/>
          <w:color w:val="212529"/>
          <w:sz w:val="24"/>
          <w:szCs w:val="24"/>
          <w:lang w:val="pt-BR" w:eastAsia="pt-BR" w:bidi="ar-SA"/>
        </w:rPr>
      </w:pPr>
      <w:r w:rsidRPr="0018211E">
        <w:rPr>
          <w:rFonts w:ascii="Segoe UI" w:eastAsia="Times New Roman" w:hAnsi="Segoe UI" w:cs="Segoe UI"/>
          <w:b/>
          <w:bCs/>
          <w:color w:val="212529"/>
          <w:sz w:val="24"/>
          <w:szCs w:val="24"/>
          <w:lang w:val="pt-BR" w:eastAsia="pt-BR" w:bidi="ar-SA"/>
        </w:rPr>
        <w:t>Voltagem</w:t>
      </w:r>
    </w:p>
    <w:p w14:paraId="10C93D09" w14:textId="77777777" w:rsidR="0018211E" w:rsidRPr="0018211E" w:rsidRDefault="0018211E" w:rsidP="0018211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pt-BR" w:eastAsia="pt-BR" w:bidi="ar-SA"/>
        </w:rPr>
      </w:pPr>
      <w:proofErr w:type="gramStart"/>
      <w:r w:rsidRPr="0018211E">
        <w:rPr>
          <w:rFonts w:ascii="Times New Roman" w:eastAsia="Times New Roman" w:hAnsi="Symbol"/>
          <w:sz w:val="24"/>
          <w:szCs w:val="24"/>
          <w:lang w:val="pt-BR" w:eastAsia="pt-BR" w:bidi="ar-SA"/>
        </w:rPr>
        <w:t></w:t>
      </w:r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 110</w:t>
      </w:r>
      <w:proofErr w:type="gramEnd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>V</w:t>
      </w:r>
    </w:p>
    <w:p w14:paraId="13373047" w14:textId="77777777" w:rsidR="0018211E" w:rsidRPr="0018211E" w:rsidRDefault="0018211E" w:rsidP="0018211E">
      <w:pPr>
        <w:shd w:val="clear" w:color="auto" w:fill="FFFFFF"/>
        <w:spacing w:after="100" w:afterAutospacing="1" w:line="240" w:lineRule="auto"/>
        <w:rPr>
          <w:rFonts w:ascii="Segoe UI" w:eastAsia="Times New Roman" w:hAnsi="Segoe UI" w:cs="Segoe UI"/>
          <w:color w:val="212529"/>
          <w:sz w:val="24"/>
          <w:szCs w:val="24"/>
          <w:lang w:val="pt-BR" w:eastAsia="pt-BR" w:bidi="ar-SA"/>
        </w:rPr>
      </w:pPr>
      <w:r w:rsidRPr="0018211E">
        <w:rPr>
          <w:rFonts w:ascii="Segoe UI" w:eastAsia="Times New Roman" w:hAnsi="Segoe UI" w:cs="Segoe UI"/>
          <w:b/>
          <w:bCs/>
          <w:color w:val="212529"/>
          <w:sz w:val="24"/>
          <w:szCs w:val="24"/>
          <w:lang w:val="pt-BR" w:eastAsia="pt-BR" w:bidi="ar-SA"/>
        </w:rPr>
        <w:t>Sistemas operacionais compatíveis</w:t>
      </w:r>
    </w:p>
    <w:p w14:paraId="4743DB80" w14:textId="77777777" w:rsidR="0018211E" w:rsidRPr="0018211E" w:rsidRDefault="0018211E" w:rsidP="0018211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pt-BR" w:eastAsia="pt-BR" w:bidi="ar-SA"/>
        </w:rPr>
      </w:pPr>
      <w:proofErr w:type="gramStart"/>
      <w:r w:rsidRPr="0018211E">
        <w:rPr>
          <w:rFonts w:ascii="Times New Roman" w:eastAsia="Times New Roman" w:hAnsi="Symbol"/>
          <w:sz w:val="24"/>
          <w:szCs w:val="24"/>
          <w:lang w:val="pt-BR" w:eastAsia="pt-BR" w:bidi="ar-SA"/>
        </w:rPr>
        <w:t></w:t>
      </w:r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 Windows</w:t>
      </w:r>
      <w:proofErr w:type="gramEnd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: 10/8.1/7SP1, </w:t>
      </w:r>
      <w:proofErr w:type="spellStart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>macOS</w:t>
      </w:r>
      <w:proofErr w:type="spellEnd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>: v10.15.x/10.14.x/10.13.6</w:t>
      </w:r>
    </w:p>
    <w:p w14:paraId="114890D3" w14:textId="77777777" w:rsidR="0018211E" w:rsidRPr="0018211E" w:rsidRDefault="0018211E" w:rsidP="0018211E">
      <w:pPr>
        <w:shd w:val="clear" w:color="auto" w:fill="FFFFFF"/>
        <w:spacing w:after="100" w:afterAutospacing="1" w:line="240" w:lineRule="auto"/>
        <w:rPr>
          <w:rFonts w:ascii="Segoe UI" w:eastAsia="Times New Roman" w:hAnsi="Segoe UI" w:cs="Segoe UI"/>
          <w:color w:val="212529"/>
          <w:sz w:val="24"/>
          <w:szCs w:val="24"/>
          <w:lang w:val="pt-BR" w:eastAsia="pt-BR" w:bidi="ar-SA"/>
        </w:rPr>
      </w:pPr>
      <w:r w:rsidRPr="0018211E">
        <w:rPr>
          <w:rFonts w:ascii="Segoe UI" w:eastAsia="Times New Roman" w:hAnsi="Segoe UI" w:cs="Segoe UI"/>
          <w:b/>
          <w:bCs/>
          <w:color w:val="212529"/>
          <w:sz w:val="24"/>
          <w:szCs w:val="24"/>
          <w:lang w:val="pt-BR" w:eastAsia="pt-BR" w:bidi="ar-SA"/>
        </w:rPr>
        <w:t>Itens inclusos</w:t>
      </w:r>
    </w:p>
    <w:p w14:paraId="27E8A188" w14:textId="77777777" w:rsidR="0018211E" w:rsidRPr="0018211E" w:rsidRDefault="0018211E" w:rsidP="0018211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pt-BR" w:eastAsia="pt-BR" w:bidi="ar-SA"/>
        </w:rPr>
      </w:pPr>
      <w:proofErr w:type="gramStart"/>
      <w:r w:rsidRPr="0018211E">
        <w:rPr>
          <w:rFonts w:ascii="Times New Roman" w:eastAsia="Times New Roman" w:hAnsi="Symbol"/>
          <w:sz w:val="24"/>
          <w:szCs w:val="24"/>
          <w:lang w:val="pt-BR" w:eastAsia="pt-BR" w:bidi="ar-SA"/>
        </w:rPr>
        <w:t></w:t>
      </w:r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 Suprimento</w:t>
      </w:r>
      <w:proofErr w:type="gramEnd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magenta: 1 refil de tinta magenta (BT5001M, aprox. 5.000 páginas)</w:t>
      </w:r>
    </w:p>
    <w:p w14:paraId="22899EB2" w14:textId="77777777" w:rsidR="0018211E" w:rsidRPr="0018211E" w:rsidRDefault="0018211E" w:rsidP="0018211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pt-BR" w:eastAsia="pt-BR" w:bidi="ar-SA"/>
        </w:rPr>
      </w:pPr>
      <w:proofErr w:type="gramStart"/>
      <w:r w:rsidRPr="0018211E">
        <w:rPr>
          <w:rFonts w:ascii="Times New Roman" w:eastAsia="Times New Roman" w:hAnsi="Symbol"/>
          <w:sz w:val="24"/>
          <w:szCs w:val="24"/>
          <w:lang w:val="pt-BR" w:eastAsia="pt-BR" w:bidi="ar-SA"/>
        </w:rPr>
        <w:t></w:t>
      </w:r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 Suprimento</w:t>
      </w:r>
      <w:proofErr w:type="gramEnd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ciano: 1 refil de tinta ciano (BT5001C, aprox. 5.000 páginas)</w:t>
      </w:r>
    </w:p>
    <w:p w14:paraId="1499E6A9" w14:textId="77777777" w:rsidR="0018211E" w:rsidRPr="0018211E" w:rsidRDefault="0018211E" w:rsidP="0018211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pt-BR" w:eastAsia="pt-BR" w:bidi="ar-SA"/>
        </w:rPr>
      </w:pPr>
      <w:proofErr w:type="gramStart"/>
      <w:r w:rsidRPr="0018211E">
        <w:rPr>
          <w:rFonts w:ascii="Times New Roman" w:eastAsia="Times New Roman" w:hAnsi="Symbol"/>
          <w:sz w:val="24"/>
          <w:szCs w:val="24"/>
          <w:lang w:val="pt-BR" w:eastAsia="pt-BR" w:bidi="ar-SA"/>
        </w:rPr>
        <w:t></w:t>
      </w:r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 Suprimento</w:t>
      </w:r>
      <w:proofErr w:type="gramEnd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amarelo: 1 refil de tinta amarela (BT5001Y, aprox. 5.000 páginas)</w:t>
      </w:r>
    </w:p>
    <w:p w14:paraId="6F32AC9F" w14:textId="77777777" w:rsidR="0018211E" w:rsidRPr="0018211E" w:rsidRDefault="0018211E" w:rsidP="0018211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pt-BR" w:eastAsia="pt-BR" w:bidi="ar-SA"/>
        </w:rPr>
      </w:pPr>
      <w:proofErr w:type="gramStart"/>
      <w:r w:rsidRPr="0018211E">
        <w:rPr>
          <w:rFonts w:ascii="Times New Roman" w:eastAsia="Times New Roman" w:hAnsi="Symbol"/>
          <w:sz w:val="24"/>
          <w:szCs w:val="24"/>
          <w:lang w:val="pt-BR" w:eastAsia="pt-BR" w:bidi="ar-SA"/>
        </w:rPr>
        <w:t></w:t>
      </w:r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 Suprimento</w:t>
      </w:r>
      <w:proofErr w:type="gramEnd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preto: 2 refis de tinta preta de ultra rendimento (BTD60BK, aprox. 7.500 páginas cada)</w:t>
      </w:r>
    </w:p>
    <w:p w14:paraId="061537B1" w14:textId="77777777" w:rsidR="0018211E" w:rsidRPr="0018211E" w:rsidRDefault="0018211E" w:rsidP="0018211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pt-BR" w:eastAsia="pt-BR" w:bidi="ar-SA"/>
        </w:rPr>
      </w:pPr>
      <w:proofErr w:type="gramStart"/>
      <w:r w:rsidRPr="0018211E">
        <w:rPr>
          <w:rFonts w:ascii="Times New Roman" w:eastAsia="Times New Roman" w:hAnsi="Symbol"/>
          <w:sz w:val="24"/>
          <w:szCs w:val="24"/>
          <w:lang w:val="pt-BR" w:eastAsia="pt-BR" w:bidi="ar-SA"/>
        </w:rPr>
        <w:t></w:t>
      </w:r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 Guia</w:t>
      </w:r>
      <w:proofErr w:type="gramEnd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de Configuração Rápida e Manual do Usuário</w:t>
      </w:r>
    </w:p>
    <w:p w14:paraId="77063260" w14:textId="77777777" w:rsidR="0018211E" w:rsidRPr="0018211E" w:rsidRDefault="0018211E" w:rsidP="0018211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pt-BR" w:eastAsia="pt-BR" w:bidi="ar-SA"/>
        </w:rPr>
      </w:pPr>
      <w:proofErr w:type="gramStart"/>
      <w:r w:rsidRPr="0018211E">
        <w:rPr>
          <w:rFonts w:ascii="Times New Roman" w:eastAsia="Times New Roman" w:hAnsi="Symbol"/>
          <w:sz w:val="24"/>
          <w:szCs w:val="24"/>
          <w:lang w:val="pt-BR" w:eastAsia="pt-BR" w:bidi="ar-SA"/>
        </w:rPr>
        <w:t></w:t>
      </w:r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 Acompanha</w:t>
      </w:r>
      <w:proofErr w:type="gramEnd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cabo USB</w:t>
      </w:r>
    </w:p>
    <w:p w14:paraId="43C78C1A" w14:textId="77777777" w:rsidR="0018211E" w:rsidRPr="0018211E" w:rsidRDefault="0018211E" w:rsidP="0018211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pt-BR" w:eastAsia="pt-BR" w:bidi="ar-SA"/>
        </w:rPr>
      </w:pPr>
      <w:proofErr w:type="gramStart"/>
      <w:r w:rsidRPr="0018211E">
        <w:rPr>
          <w:rFonts w:ascii="Times New Roman" w:eastAsia="Times New Roman" w:hAnsi="Symbol"/>
          <w:sz w:val="24"/>
          <w:szCs w:val="24"/>
          <w:lang w:val="pt-BR" w:eastAsia="pt-BR" w:bidi="ar-SA"/>
        </w:rPr>
        <w:t></w:t>
      </w:r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 Equipamento</w:t>
      </w:r>
      <w:proofErr w:type="gramEnd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>: DCP-T720DW da Brother</w:t>
      </w:r>
    </w:p>
    <w:p w14:paraId="5956ABC4" w14:textId="77777777" w:rsidR="0018211E" w:rsidRPr="0018211E" w:rsidRDefault="0018211E" w:rsidP="0018211E">
      <w:pPr>
        <w:shd w:val="clear" w:color="auto" w:fill="FFFFFF"/>
        <w:spacing w:after="100" w:afterAutospacing="1" w:line="240" w:lineRule="auto"/>
        <w:rPr>
          <w:rFonts w:ascii="Segoe UI" w:eastAsia="Times New Roman" w:hAnsi="Segoe UI" w:cs="Segoe UI"/>
          <w:color w:val="212529"/>
          <w:sz w:val="24"/>
          <w:szCs w:val="24"/>
          <w:lang w:val="pt-BR" w:eastAsia="pt-BR" w:bidi="ar-SA"/>
        </w:rPr>
      </w:pPr>
      <w:r w:rsidRPr="0018211E">
        <w:rPr>
          <w:rFonts w:ascii="Segoe UI" w:eastAsia="Times New Roman" w:hAnsi="Segoe UI" w:cs="Segoe UI"/>
          <w:b/>
          <w:bCs/>
          <w:color w:val="212529"/>
          <w:sz w:val="24"/>
          <w:szCs w:val="24"/>
          <w:lang w:val="pt-BR" w:eastAsia="pt-BR" w:bidi="ar-SA"/>
        </w:rPr>
        <w:t>Dimensões e Peso</w:t>
      </w:r>
    </w:p>
    <w:p w14:paraId="6D0874BD" w14:textId="77777777" w:rsidR="0018211E" w:rsidRPr="0018211E" w:rsidRDefault="0018211E" w:rsidP="0018211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pt-BR" w:eastAsia="pt-BR" w:bidi="ar-SA"/>
        </w:rPr>
      </w:pPr>
      <w:proofErr w:type="gramStart"/>
      <w:r w:rsidRPr="0018211E">
        <w:rPr>
          <w:rFonts w:ascii="Times New Roman" w:eastAsia="Times New Roman" w:hAnsi="Symbol"/>
          <w:sz w:val="24"/>
          <w:szCs w:val="24"/>
          <w:lang w:val="pt-BR" w:eastAsia="pt-BR" w:bidi="ar-SA"/>
        </w:rPr>
        <w:t></w:t>
      </w:r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 L</w:t>
      </w:r>
      <w:proofErr w:type="gramEnd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x P x A: 43,5 x 38,0 x 19,5 cm</w:t>
      </w:r>
    </w:p>
    <w:p w14:paraId="78735E22" w14:textId="77777777" w:rsidR="0018211E" w:rsidRPr="0018211E" w:rsidRDefault="0018211E" w:rsidP="0018211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pt-BR" w:eastAsia="pt-BR" w:bidi="ar-SA"/>
        </w:rPr>
      </w:pPr>
      <w:proofErr w:type="gramStart"/>
      <w:r w:rsidRPr="0018211E">
        <w:rPr>
          <w:rFonts w:ascii="Times New Roman" w:eastAsia="Times New Roman" w:hAnsi="Symbol"/>
          <w:sz w:val="24"/>
          <w:szCs w:val="24"/>
          <w:lang w:val="pt-BR" w:eastAsia="pt-BR" w:bidi="ar-SA"/>
        </w:rPr>
        <w:t></w:t>
      </w:r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 Peso</w:t>
      </w:r>
      <w:proofErr w:type="gramEnd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>: 8,6 kg</w:t>
      </w:r>
    </w:p>
    <w:p w14:paraId="7CEF38B5" w14:textId="77777777" w:rsidR="0018211E" w:rsidRPr="0018211E" w:rsidRDefault="0018211E" w:rsidP="0018211E">
      <w:pPr>
        <w:shd w:val="clear" w:color="auto" w:fill="FFFFFF"/>
        <w:spacing w:after="100" w:afterAutospacing="1" w:line="240" w:lineRule="auto"/>
        <w:rPr>
          <w:rFonts w:ascii="Segoe UI" w:eastAsia="Times New Roman" w:hAnsi="Segoe UI" w:cs="Segoe UI"/>
          <w:color w:val="212529"/>
          <w:sz w:val="24"/>
          <w:szCs w:val="24"/>
          <w:lang w:val="pt-BR" w:eastAsia="pt-BR" w:bidi="ar-SA"/>
        </w:rPr>
      </w:pPr>
      <w:r w:rsidRPr="0018211E">
        <w:rPr>
          <w:rFonts w:ascii="Segoe UI" w:eastAsia="Times New Roman" w:hAnsi="Segoe UI" w:cs="Segoe UI"/>
          <w:b/>
          <w:bCs/>
          <w:color w:val="212529"/>
          <w:sz w:val="24"/>
          <w:szCs w:val="24"/>
          <w:lang w:val="pt-BR" w:eastAsia="pt-BR" w:bidi="ar-SA"/>
        </w:rPr>
        <w:t>Garantia</w:t>
      </w:r>
    </w:p>
    <w:p w14:paraId="51D767DC" w14:textId="39453FE7" w:rsidR="0018211E" w:rsidRDefault="0018211E" w:rsidP="0018211E">
      <w:pPr>
        <w:autoSpaceDE w:val="0"/>
        <w:autoSpaceDN w:val="0"/>
        <w:adjustRightInd w:val="0"/>
        <w:spacing w:after="60" w:line="240" w:lineRule="auto"/>
        <w:ind w:right="-2"/>
        <w:jc w:val="both"/>
        <w:rPr>
          <w:rFonts w:ascii="Times New Roman" w:eastAsia="Times New Roman" w:hAnsi="Times New Roman"/>
          <w:sz w:val="24"/>
          <w:szCs w:val="24"/>
          <w:lang w:val="pt-BR" w:eastAsia="pt-BR" w:bidi="ar-SA"/>
        </w:rPr>
      </w:pPr>
      <w:proofErr w:type="gramStart"/>
      <w:r w:rsidRPr="0018211E">
        <w:rPr>
          <w:rFonts w:ascii="Times New Roman" w:eastAsia="Times New Roman" w:hAnsi="Symbol"/>
          <w:sz w:val="24"/>
          <w:szCs w:val="24"/>
          <w:lang w:val="pt-BR" w:eastAsia="pt-BR" w:bidi="ar-SA"/>
        </w:rPr>
        <w:t></w:t>
      </w:r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 1</w:t>
      </w:r>
      <w:proofErr w:type="gramEnd"/>
      <w:r w:rsidRPr="0018211E">
        <w:rPr>
          <w:rFonts w:ascii="Times New Roman" w:eastAsia="Times New Roman" w:hAnsi="Times New Roman"/>
          <w:sz w:val="24"/>
          <w:szCs w:val="24"/>
          <w:lang w:val="pt-BR" w:eastAsia="pt-BR" w:bidi="ar-SA"/>
        </w:rPr>
        <w:t xml:space="preserve"> ano</w:t>
      </w:r>
    </w:p>
    <w:p w14:paraId="30B15909" w14:textId="1EB17920" w:rsidR="0018211E" w:rsidRDefault="0018211E" w:rsidP="0018211E">
      <w:pPr>
        <w:autoSpaceDE w:val="0"/>
        <w:autoSpaceDN w:val="0"/>
        <w:adjustRightInd w:val="0"/>
        <w:spacing w:after="60" w:line="240" w:lineRule="auto"/>
        <w:ind w:right="-2"/>
        <w:jc w:val="both"/>
        <w:rPr>
          <w:rFonts w:ascii="Times New Roman" w:eastAsia="Times New Roman" w:hAnsi="Times New Roman"/>
          <w:sz w:val="24"/>
          <w:szCs w:val="24"/>
          <w:lang w:val="pt-BR" w:eastAsia="pt-BR" w:bidi="ar-SA"/>
        </w:rPr>
      </w:pPr>
    </w:p>
    <w:p w14:paraId="198085B6" w14:textId="3BF45AC5" w:rsidR="0018211E" w:rsidRDefault="0018211E" w:rsidP="0018211E">
      <w:pPr>
        <w:autoSpaceDE w:val="0"/>
        <w:autoSpaceDN w:val="0"/>
        <w:adjustRightInd w:val="0"/>
        <w:spacing w:after="60" w:line="240" w:lineRule="auto"/>
        <w:ind w:right="-2"/>
        <w:jc w:val="both"/>
        <w:rPr>
          <w:rFonts w:cs="Calibri"/>
          <w:sz w:val="24"/>
          <w:szCs w:val="24"/>
          <w:lang w:val="pt-BR"/>
        </w:rPr>
      </w:pPr>
      <w:r>
        <w:rPr>
          <w:rFonts w:cs="Calibri"/>
          <w:noProof/>
          <w:sz w:val="24"/>
          <w:szCs w:val="24"/>
          <w:lang w:val="pt-BR" w:eastAsia="pt-BR" w:bidi="ar-SA"/>
        </w:rPr>
        <w:lastRenderedPageBreak/>
        <w:drawing>
          <wp:inline distT="0" distB="0" distL="0" distR="0" wp14:anchorId="0936C21A" wp14:editId="73446D44">
            <wp:extent cx="4714875" cy="3448050"/>
            <wp:effectExtent l="0" t="0" r="9525" b="0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4B0FAF" w14:textId="78CCDCB3" w:rsidR="0018211E" w:rsidRDefault="0018211E" w:rsidP="0018211E">
      <w:pPr>
        <w:autoSpaceDE w:val="0"/>
        <w:autoSpaceDN w:val="0"/>
        <w:adjustRightInd w:val="0"/>
        <w:spacing w:after="60" w:line="240" w:lineRule="auto"/>
        <w:ind w:right="-2"/>
        <w:jc w:val="both"/>
        <w:rPr>
          <w:rFonts w:cs="Calibri"/>
          <w:sz w:val="24"/>
          <w:szCs w:val="24"/>
          <w:lang w:val="pt-BR"/>
        </w:rPr>
      </w:pPr>
      <w:r>
        <w:rPr>
          <w:rFonts w:cs="Calibri"/>
          <w:noProof/>
          <w:sz w:val="24"/>
          <w:szCs w:val="24"/>
          <w:lang w:val="pt-BR" w:eastAsia="pt-BR" w:bidi="ar-SA"/>
        </w:rPr>
        <w:drawing>
          <wp:inline distT="0" distB="0" distL="0" distR="0" wp14:anchorId="54D0DA37" wp14:editId="008C5E41">
            <wp:extent cx="4206240" cy="3657600"/>
            <wp:effectExtent l="0" t="0" r="3810" b="0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624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3BA677" w14:textId="0B33869C" w:rsidR="0018211E" w:rsidRDefault="0018211E" w:rsidP="0018211E">
      <w:pPr>
        <w:autoSpaceDE w:val="0"/>
        <w:autoSpaceDN w:val="0"/>
        <w:adjustRightInd w:val="0"/>
        <w:spacing w:after="60" w:line="240" w:lineRule="auto"/>
        <w:ind w:right="-2"/>
        <w:jc w:val="both"/>
        <w:rPr>
          <w:rFonts w:cs="Calibri"/>
          <w:sz w:val="24"/>
          <w:szCs w:val="24"/>
          <w:lang w:val="pt-BR"/>
        </w:rPr>
      </w:pPr>
      <w:r>
        <w:rPr>
          <w:rFonts w:cs="Calibri"/>
          <w:noProof/>
          <w:sz w:val="24"/>
          <w:szCs w:val="24"/>
          <w:lang w:val="pt-BR" w:eastAsia="pt-BR" w:bidi="ar-SA"/>
        </w:rPr>
        <w:lastRenderedPageBreak/>
        <w:drawing>
          <wp:inline distT="0" distB="0" distL="0" distR="0" wp14:anchorId="2322FBE3" wp14:editId="141A88C3">
            <wp:extent cx="4067175" cy="3905250"/>
            <wp:effectExtent l="0" t="0" r="9525" b="0"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390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BFB3D6" w14:textId="42AF11CB" w:rsidR="0018211E" w:rsidRDefault="0018211E" w:rsidP="0018211E">
      <w:pPr>
        <w:autoSpaceDE w:val="0"/>
        <w:autoSpaceDN w:val="0"/>
        <w:adjustRightInd w:val="0"/>
        <w:spacing w:after="60" w:line="240" w:lineRule="auto"/>
        <w:ind w:right="-2"/>
        <w:jc w:val="both"/>
        <w:rPr>
          <w:rFonts w:cs="Calibri"/>
          <w:sz w:val="24"/>
          <w:szCs w:val="24"/>
          <w:lang w:val="pt-BR"/>
        </w:rPr>
      </w:pPr>
      <w:r>
        <w:rPr>
          <w:rFonts w:cs="Calibri"/>
          <w:noProof/>
          <w:sz w:val="24"/>
          <w:szCs w:val="24"/>
          <w:lang w:val="pt-BR" w:eastAsia="pt-BR" w:bidi="ar-SA"/>
        </w:rPr>
        <w:drawing>
          <wp:inline distT="0" distB="0" distL="0" distR="0" wp14:anchorId="347C22B2" wp14:editId="1E2185A9">
            <wp:extent cx="4086225" cy="3924300"/>
            <wp:effectExtent l="0" t="0" r="9525" b="0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225" cy="392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4A5FED" w14:textId="30A39F44" w:rsidR="0018211E" w:rsidRDefault="0018211E" w:rsidP="0018211E">
      <w:pPr>
        <w:pBdr>
          <w:bottom w:val="single" w:sz="12" w:space="1" w:color="auto"/>
        </w:pBdr>
        <w:autoSpaceDE w:val="0"/>
        <w:autoSpaceDN w:val="0"/>
        <w:adjustRightInd w:val="0"/>
        <w:spacing w:after="60" w:line="240" w:lineRule="auto"/>
        <w:ind w:right="-2"/>
        <w:jc w:val="both"/>
        <w:rPr>
          <w:rFonts w:cs="Calibri"/>
          <w:sz w:val="24"/>
          <w:szCs w:val="24"/>
          <w:lang w:val="pt-BR"/>
        </w:rPr>
      </w:pPr>
      <w:r>
        <w:rPr>
          <w:rFonts w:cs="Calibri"/>
          <w:noProof/>
          <w:sz w:val="24"/>
          <w:szCs w:val="24"/>
          <w:lang w:val="pt-BR" w:eastAsia="pt-BR" w:bidi="ar-SA"/>
        </w:rPr>
        <w:lastRenderedPageBreak/>
        <w:drawing>
          <wp:inline distT="0" distB="0" distL="0" distR="0" wp14:anchorId="2BF9C1F8" wp14:editId="72B56943">
            <wp:extent cx="4171950" cy="3429000"/>
            <wp:effectExtent l="0" t="0" r="0" b="0"/>
            <wp:docPr id="21" name="Image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031E13" w14:textId="2AA5A82E" w:rsidR="00040816" w:rsidRDefault="00040816" w:rsidP="0018211E">
      <w:pPr>
        <w:autoSpaceDE w:val="0"/>
        <w:autoSpaceDN w:val="0"/>
        <w:adjustRightInd w:val="0"/>
        <w:spacing w:after="60" w:line="240" w:lineRule="auto"/>
        <w:ind w:right="-2"/>
        <w:jc w:val="both"/>
        <w:rPr>
          <w:rFonts w:cs="Calibri"/>
          <w:sz w:val="24"/>
          <w:szCs w:val="24"/>
          <w:lang w:val="pt-BR"/>
        </w:rPr>
      </w:pPr>
    </w:p>
    <w:p w14:paraId="3031A821" w14:textId="77777777" w:rsidR="00040816" w:rsidRDefault="00040816" w:rsidP="0018211E">
      <w:pPr>
        <w:autoSpaceDE w:val="0"/>
        <w:autoSpaceDN w:val="0"/>
        <w:adjustRightInd w:val="0"/>
        <w:spacing w:after="60" w:line="240" w:lineRule="auto"/>
        <w:ind w:right="-2"/>
        <w:jc w:val="both"/>
        <w:rPr>
          <w:rFonts w:cs="Calibri"/>
          <w:sz w:val="24"/>
          <w:szCs w:val="24"/>
          <w:lang w:val="pt-BR"/>
        </w:rPr>
      </w:pPr>
    </w:p>
    <w:p w14:paraId="0CB20C9D" w14:textId="4665B0E2" w:rsidR="00F11DA1" w:rsidRDefault="0018211E" w:rsidP="000A6A02">
      <w:pPr>
        <w:autoSpaceDE w:val="0"/>
        <w:autoSpaceDN w:val="0"/>
        <w:adjustRightInd w:val="0"/>
        <w:spacing w:after="60" w:line="240" w:lineRule="auto"/>
        <w:ind w:right="-2"/>
        <w:jc w:val="both"/>
        <w:rPr>
          <w:rFonts w:cs="Calibri"/>
          <w:sz w:val="24"/>
          <w:szCs w:val="24"/>
          <w:lang w:val="pt-BR"/>
        </w:rPr>
      </w:pPr>
      <w:r>
        <w:rPr>
          <w:rFonts w:cs="Calibri"/>
          <w:sz w:val="24"/>
          <w:szCs w:val="24"/>
          <w:lang w:val="pt-BR"/>
        </w:rPr>
        <w:t>Modelo B</w:t>
      </w:r>
    </w:p>
    <w:p w14:paraId="75AE2F10" w14:textId="77777777" w:rsidR="0018211E" w:rsidRDefault="0018211E" w:rsidP="0018211E">
      <w:pPr>
        <w:pStyle w:val="Ttulo1"/>
        <w:shd w:val="clear" w:color="auto" w:fill="FFFFFF"/>
        <w:spacing w:before="0"/>
        <w:rPr>
          <w:rFonts w:ascii="Segoe UI" w:hAnsi="Segoe UI" w:cs="Segoe UI"/>
          <w:b w:val="0"/>
          <w:bCs w:val="0"/>
          <w:color w:val="212529"/>
          <w:sz w:val="48"/>
          <w:szCs w:val="48"/>
          <w:lang w:val="pt-BR" w:eastAsia="pt-BR"/>
        </w:rPr>
      </w:pPr>
      <w:r>
        <w:rPr>
          <w:rFonts w:ascii="Segoe UI" w:hAnsi="Segoe UI" w:cs="Segoe UI"/>
          <w:b w:val="0"/>
          <w:bCs w:val="0"/>
          <w:color w:val="212529"/>
        </w:rPr>
        <w:t xml:space="preserve">Impressora Multifuncional tanque de tinta </w:t>
      </w:r>
      <w:proofErr w:type="spellStart"/>
      <w:r>
        <w:rPr>
          <w:rFonts w:ascii="Segoe UI" w:hAnsi="Segoe UI" w:cs="Segoe UI"/>
          <w:b w:val="0"/>
          <w:bCs w:val="0"/>
          <w:color w:val="212529"/>
        </w:rPr>
        <w:t>Mega</w:t>
      </w:r>
      <w:proofErr w:type="spellEnd"/>
      <w:r>
        <w:rPr>
          <w:rFonts w:ascii="Segoe UI" w:hAnsi="Segoe UI" w:cs="Segoe UI"/>
          <w:b w:val="0"/>
          <w:bCs w:val="0"/>
          <w:color w:val="212529"/>
        </w:rPr>
        <w:t xml:space="preserve"> </w:t>
      </w:r>
      <w:proofErr w:type="spellStart"/>
      <w:r>
        <w:rPr>
          <w:rFonts w:ascii="Segoe UI" w:hAnsi="Segoe UI" w:cs="Segoe UI"/>
          <w:b w:val="0"/>
          <w:bCs w:val="0"/>
          <w:color w:val="212529"/>
        </w:rPr>
        <w:t>Tank</w:t>
      </w:r>
      <w:proofErr w:type="spellEnd"/>
      <w:r>
        <w:rPr>
          <w:rFonts w:ascii="Segoe UI" w:hAnsi="Segoe UI" w:cs="Segoe UI"/>
          <w:b w:val="0"/>
          <w:bCs w:val="0"/>
          <w:color w:val="212529"/>
        </w:rPr>
        <w:t xml:space="preserve"> G6010 Canon</w:t>
      </w:r>
    </w:p>
    <w:p w14:paraId="463F9B94" w14:textId="0F8538C7" w:rsidR="0018211E" w:rsidRDefault="00B94920" w:rsidP="000A6A02">
      <w:pPr>
        <w:autoSpaceDE w:val="0"/>
        <w:autoSpaceDN w:val="0"/>
        <w:adjustRightInd w:val="0"/>
        <w:spacing w:after="60" w:line="240" w:lineRule="auto"/>
        <w:ind w:right="-2"/>
        <w:jc w:val="both"/>
        <w:rPr>
          <w:rFonts w:cs="Calibri"/>
          <w:sz w:val="24"/>
          <w:szCs w:val="24"/>
          <w:lang w:val="pt-BR"/>
        </w:rPr>
      </w:pPr>
      <w:r>
        <w:rPr>
          <w:rFonts w:cs="Calibri"/>
          <w:noProof/>
          <w:sz w:val="24"/>
          <w:szCs w:val="24"/>
          <w:lang w:val="pt-BR" w:eastAsia="pt-BR" w:bidi="ar-SA"/>
        </w:rPr>
        <w:drawing>
          <wp:inline distT="0" distB="0" distL="0" distR="0" wp14:anchorId="7ACE140C" wp14:editId="1B29DFB7">
            <wp:extent cx="5943600" cy="2781300"/>
            <wp:effectExtent l="0" t="0" r="0" b="0"/>
            <wp:docPr id="22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78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DFE4D1" w14:textId="2F989FFF" w:rsidR="00B94920" w:rsidRDefault="00B94920" w:rsidP="000A6A02">
      <w:pPr>
        <w:autoSpaceDE w:val="0"/>
        <w:autoSpaceDN w:val="0"/>
        <w:adjustRightInd w:val="0"/>
        <w:spacing w:after="60" w:line="240" w:lineRule="auto"/>
        <w:ind w:right="-2"/>
        <w:jc w:val="both"/>
        <w:rPr>
          <w:rFonts w:cs="Calibri"/>
          <w:sz w:val="24"/>
          <w:szCs w:val="24"/>
          <w:lang w:val="pt-BR"/>
        </w:rPr>
      </w:pPr>
      <w:r>
        <w:rPr>
          <w:rFonts w:cs="Calibri"/>
          <w:noProof/>
          <w:sz w:val="24"/>
          <w:szCs w:val="24"/>
          <w:lang w:val="pt-BR" w:eastAsia="pt-BR" w:bidi="ar-SA"/>
        </w:rPr>
        <w:lastRenderedPageBreak/>
        <w:drawing>
          <wp:inline distT="0" distB="0" distL="0" distR="0" wp14:anchorId="256FD574" wp14:editId="4B73B906">
            <wp:extent cx="5934075" cy="4267200"/>
            <wp:effectExtent l="0" t="0" r="9525" b="0"/>
            <wp:docPr id="27" name="Image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6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3EC52B" w14:textId="43D400CB" w:rsidR="00B94920" w:rsidRDefault="00B94920" w:rsidP="000A6A02">
      <w:pPr>
        <w:autoSpaceDE w:val="0"/>
        <w:autoSpaceDN w:val="0"/>
        <w:adjustRightInd w:val="0"/>
        <w:spacing w:after="60" w:line="240" w:lineRule="auto"/>
        <w:ind w:right="-2"/>
        <w:jc w:val="both"/>
        <w:rPr>
          <w:rFonts w:cs="Calibri"/>
          <w:sz w:val="24"/>
          <w:szCs w:val="24"/>
          <w:lang w:val="pt-BR"/>
        </w:rPr>
      </w:pPr>
      <w:r>
        <w:rPr>
          <w:rFonts w:cs="Calibri"/>
          <w:noProof/>
          <w:sz w:val="24"/>
          <w:szCs w:val="24"/>
          <w:lang w:val="pt-BR" w:eastAsia="pt-BR" w:bidi="ar-SA"/>
        </w:rPr>
        <w:drawing>
          <wp:inline distT="0" distB="0" distL="0" distR="0" wp14:anchorId="25371A82" wp14:editId="083130F0">
            <wp:extent cx="5934075" cy="3562350"/>
            <wp:effectExtent l="0" t="0" r="9525" b="0"/>
            <wp:docPr id="28" name="Image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2F3D32" w14:textId="17AFE1F4" w:rsidR="00B94920" w:rsidRDefault="00B94920" w:rsidP="000A6A02">
      <w:pPr>
        <w:autoSpaceDE w:val="0"/>
        <w:autoSpaceDN w:val="0"/>
        <w:adjustRightInd w:val="0"/>
        <w:spacing w:after="60" w:line="240" w:lineRule="auto"/>
        <w:ind w:right="-2"/>
        <w:jc w:val="both"/>
        <w:rPr>
          <w:rFonts w:cs="Calibri"/>
          <w:sz w:val="24"/>
          <w:szCs w:val="24"/>
          <w:lang w:val="pt-BR"/>
        </w:rPr>
      </w:pPr>
      <w:r>
        <w:rPr>
          <w:rFonts w:cs="Calibri"/>
          <w:noProof/>
          <w:sz w:val="24"/>
          <w:szCs w:val="24"/>
          <w:lang w:val="pt-BR" w:eastAsia="pt-BR" w:bidi="ar-SA"/>
        </w:rPr>
        <w:lastRenderedPageBreak/>
        <w:drawing>
          <wp:inline distT="0" distB="0" distL="0" distR="0" wp14:anchorId="1A5D8B51" wp14:editId="3E5B2FC4">
            <wp:extent cx="5019675" cy="3638550"/>
            <wp:effectExtent l="0" t="0" r="9525" b="0"/>
            <wp:docPr id="29" name="Image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363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7C0B88" w14:textId="20FDF4D7" w:rsidR="00B94920" w:rsidRDefault="00B94920" w:rsidP="000A6A02">
      <w:pPr>
        <w:autoSpaceDE w:val="0"/>
        <w:autoSpaceDN w:val="0"/>
        <w:adjustRightInd w:val="0"/>
        <w:spacing w:after="60" w:line="240" w:lineRule="auto"/>
        <w:ind w:right="-2"/>
        <w:jc w:val="both"/>
        <w:rPr>
          <w:rFonts w:cs="Calibri"/>
          <w:sz w:val="24"/>
          <w:szCs w:val="24"/>
          <w:lang w:val="pt-BR"/>
        </w:rPr>
      </w:pPr>
      <w:r>
        <w:rPr>
          <w:rFonts w:cs="Calibri"/>
          <w:noProof/>
          <w:sz w:val="24"/>
          <w:szCs w:val="24"/>
          <w:lang w:val="pt-BR" w:eastAsia="pt-BR" w:bidi="ar-SA"/>
        </w:rPr>
        <w:drawing>
          <wp:inline distT="0" distB="0" distL="0" distR="0" wp14:anchorId="17E425F4" wp14:editId="7F8F4710">
            <wp:extent cx="4219575" cy="4076700"/>
            <wp:effectExtent l="0" t="0" r="9525" b="0"/>
            <wp:docPr id="30" name="Image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407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A69E0B" w14:textId="5C3E9357" w:rsidR="00B94920" w:rsidRDefault="00B94920" w:rsidP="000A6A02">
      <w:pPr>
        <w:autoSpaceDE w:val="0"/>
        <w:autoSpaceDN w:val="0"/>
        <w:adjustRightInd w:val="0"/>
        <w:spacing w:after="60" w:line="240" w:lineRule="auto"/>
        <w:ind w:right="-2"/>
        <w:jc w:val="both"/>
        <w:rPr>
          <w:rFonts w:cs="Calibri"/>
          <w:sz w:val="24"/>
          <w:szCs w:val="24"/>
          <w:lang w:val="pt-BR"/>
        </w:rPr>
      </w:pPr>
      <w:r>
        <w:rPr>
          <w:rFonts w:cs="Calibri"/>
          <w:noProof/>
          <w:sz w:val="24"/>
          <w:szCs w:val="24"/>
          <w:lang w:val="pt-BR" w:eastAsia="pt-BR" w:bidi="ar-SA"/>
        </w:rPr>
        <w:lastRenderedPageBreak/>
        <w:drawing>
          <wp:inline distT="0" distB="0" distL="0" distR="0" wp14:anchorId="7DF05316" wp14:editId="73531E09">
            <wp:extent cx="5934075" cy="3438525"/>
            <wp:effectExtent l="0" t="0" r="9525" b="9525"/>
            <wp:docPr id="31" name="Image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A758E7" w14:textId="61BB0D53" w:rsidR="00B94920" w:rsidRDefault="00B94920" w:rsidP="000A6A02">
      <w:pPr>
        <w:autoSpaceDE w:val="0"/>
        <w:autoSpaceDN w:val="0"/>
        <w:adjustRightInd w:val="0"/>
        <w:spacing w:after="60" w:line="240" w:lineRule="auto"/>
        <w:ind w:right="-2"/>
        <w:jc w:val="both"/>
        <w:rPr>
          <w:rFonts w:cs="Calibri"/>
          <w:sz w:val="24"/>
          <w:szCs w:val="24"/>
          <w:lang w:val="pt-BR"/>
        </w:rPr>
      </w:pPr>
      <w:r>
        <w:rPr>
          <w:rFonts w:cs="Calibri"/>
          <w:noProof/>
          <w:sz w:val="24"/>
          <w:szCs w:val="24"/>
          <w:lang w:val="pt-BR" w:eastAsia="pt-BR" w:bidi="ar-SA"/>
        </w:rPr>
        <w:drawing>
          <wp:inline distT="0" distB="0" distL="0" distR="0" wp14:anchorId="680BAA92" wp14:editId="50176A23">
            <wp:extent cx="5934075" cy="3838575"/>
            <wp:effectExtent l="0" t="0" r="9525" b="9525"/>
            <wp:docPr id="32" name="Image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FB1E1D" w14:textId="2EA87711" w:rsidR="00B94920" w:rsidRDefault="00B94920" w:rsidP="000A6A02">
      <w:pPr>
        <w:autoSpaceDE w:val="0"/>
        <w:autoSpaceDN w:val="0"/>
        <w:adjustRightInd w:val="0"/>
        <w:spacing w:after="60" w:line="240" w:lineRule="auto"/>
        <w:ind w:right="-2"/>
        <w:jc w:val="both"/>
        <w:rPr>
          <w:rFonts w:cs="Calibri"/>
          <w:sz w:val="24"/>
          <w:szCs w:val="24"/>
          <w:lang w:val="pt-BR"/>
        </w:rPr>
      </w:pPr>
      <w:r>
        <w:rPr>
          <w:rFonts w:cs="Calibri"/>
          <w:noProof/>
          <w:sz w:val="24"/>
          <w:szCs w:val="24"/>
          <w:lang w:val="pt-BR" w:eastAsia="pt-BR" w:bidi="ar-SA"/>
        </w:rPr>
        <w:lastRenderedPageBreak/>
        <w:drawing>
          <wp:inline distT="0" distB="0" distL="0" distR="0" wp14:anchorId="5482DEC6" wp14:editId="3D1779A8">
            <wp:extent cx="5760720" cy="3383280"/>
            <wp:effectExtent l="0" t="0" r="0" b="7620"/>
            <wp:docPr id="33" name="Image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38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EC8B97" w14:textId="22512A18" w:rsidR="00B94920" w:rsidRDefault="00B94920" w:rsidP="000A6A02">
      <w:pPr>
        <w:autoSpaceDE w:val="0"/>
        <w:autoSpaceDN w:val="0"/>
        <w:adjustRightInd w:val="0"/>
        <w:spacing w:after="60" w:line="240" w:lineRule="auto"/>
        <w:ind w:right="-2"/>
        <w:jc w:val="both"/>
        <w:rPr>
          <w:rFonts w:cs="Calibri"/>
          <w:sz w:val="24"/>
          <w:szCs w:val="24"/>
          <w:lang w:val="pt-BR"/>
        </w:rPr>
      </w:pPr>
      <w:r>
        <w:rPr>
          <w:rFonts w:cs="Calibri"/>
          <w:noProof/>
          <w:sz w:val="24"/>
          <w:szCs w:val="24"/>
          <w:lang w:val="pt-BR" w:eastAsia="pt-BR" w:bidi="ar-SA"/>
        </w:rPr>
        <w:drawing>
          <wp:inline distT="0" distB="0" distL="0" distR="0" wp14:anchorId="14E1FD23" wp14:editId="6FF9E822">
            <wp:extent cx="5943600" cy="2560320"/>
            <wp:effectExtent l="0" t="0" r="0" b="0"/>
            <wp:docPr id="34" name="Image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6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C89637" w14:textId="3A648E4D" w:rsidR="00B94920" w:rsidRDefault="00B94920" w:rsidP="000A6A02">
      <w:pPr>
        <w:autoSpaceDE w:val="0"/>
        <w:autoSpaceDN w:val="0"/>
        <w:adjustRightInd w:val="0"/>
        <w:spacing w:after="60" w:line="240" w:lineRule="auto"/>
        <w:ind w:right="-2"/>
        <w:jc w:val="both"/>
        <w:rPr>
          <w:rFonts w:cs="Calibri"/>
          <w:sz w:val="24"/>
          <w:szCs w:val="24"/>
          <w:lang w:val="pt-BR"/>
        </w:rPr>
      </w:pPr>
      <w:r>
        <w:rPr>
          <w:rFonts w:cs="Calibri"/>
          <w:noProof/>
          <w:sz w:val="24"/>
          <w:szCs w:val="24"/>
          <w:lang w:val="pt-BR" w:eastAsia="pt-BR" w:bidi="ar-SA"/>
        </w:rPr>
        <w:drawing>
          <wp:inline distT="0" distB="0" distL="0" distR="0" wp14:anchorId="0C06277F" wp14:editId="378EE24A">
            <wp:extent cx="4572000" cy="2377440"/>
            <wp:effectExtent l="0" t="0" r="0" b="3810"/>
            <wp:docPr id="35" name="Image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37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B40068" w14:textId="508975C5" w:rsidR="00B94920" w:rsidRDefault="00B94920" w:rsidP="000A6A02">
      <w:pPr>
        <w:autoSpaceDE w:val="0"/>
        <w:autoSpaceDN w:val="0"/>
        <w:adjustRightInd w:val="0"/>
        <w:spacing w:after="60" w:line="240" w:lineRule="auto"/>
        <w:ind w:right="-2"/>
        <w:jc w:val="both"/>
        <w:rPr>
          <w:rFonts w:cs="Calibri"/>
          <w:sz w:val="24"/>
          <w:szCs w:val="24"/>
          <w:lang w:val="pt-BR"/>
        </w:rPr>
      </w:pPr>
      <w:r>
        <w:rPr>
          <w:rFonts w:cs="Calibri"/>
          <w:noProof/>
          <w:sz w:val="24"/>
          <w:szCs w:val="24"/>
          <w:lang w:val="pt-BR" w:eastAsia="pt-BR" w:bidi="ar-SA"/>
        </w:rPr>
        <w:lastRenderedPageBreak/>
        <w:drawing>
          <wp:inline distT="0" distB="0" distL="0" distR="0" wp14:anchorId="4F9D8C7A" wp14:editId="2876C2BF">
            <wp:extent cx="5934075" cy="2209800"/>
            <wp:effectExtent l="0" t="0" r="9525" b="0"/>
            <wp:docPr id="36" name="Image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77DFA8" w14:textId="1AFC2DF9" w:rsidR="00B94920" w:rsidRDefault="00B94920" w:rsidP="000A6A02">
      <w:pPr>
        <w:autoSpaceDE w:val="0"/>
        <w:autoSpaceDN w:val="0"/>
        <w:adjustRightInd w:val="0"/>
        <w:spacing w:after="60" w:line="240" w:lineRule="auto"/>
        <w:ind w:right="-2"/>
        <w:jc w:val="both"/>
        <w:rPr>
          <w:rFonts w:cs="Calibri"/>
          <w:sz w:val="24"/>
          <w:szCs w:val="24"/>
          <w:lang w:val="pt-BR"/>
        </w:rPr>
      </w:pPr>
      <w:r>
        <w:rPr>
          <w:rFonts w:cs="Calibri"/>
          <w:noProof/>
          <w:sz w:val="24"/>
          <w:szCs w:val="24"/>
          <w:lang w:val="pt-BR" w:eastAsia="pt-BR" w:bidi="ar-SA"/>
        </w:rPr>
        <w:drawing>
          <wp:inline distT="0" distB="0" distL="0" distR="0" wp14:anchorId="4E10840E" wp14:editId="772D27A7">
            <wp:extent cx="5943600" cy="2286000"/>
            <wp:effectExtent l="0" t="0" r="0" b="0"/>
            <wp:docPr id="37" name="Image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7C6673" w14:textId="4697C833" w:rsidR="00B94920" w:rsidRDefault="00B94920" w:rsidP="000A6A02">
      <w:pPr>
        <w:autoSpaceDE w:val="0"/>
        <w:autoSpaceDN w:val="0"/>
        <w:adjustRightInd w:val="0"/>
        <w:spacing w:after="60" w:line="240" w:lineRule="auto"/>
        <w:ind w:right="-2"/>
        <w:jc w:val="both"/>
        <w:rPr>
          <w:rFonts w:cs="Calibri"/>
          <w:sz w:val="24"/>
          <w:szCs w:val="24"/>
          <w:lang w:val="pt-BR"/>
        </w:rPr>
      </w:pPr>
      <w:r>
        <w:rPr>
          <w:rFonts w:cs="Calibri"/>
          <w:noProof/>
          <w:sz w:val="24"/>
          <w:szCs w:val="24"/>
          <w:lang w:val="pt-BR" w:eastAsia="pt-BR" w:bidi="ar-SA"/>
        </w:rPr>
        <w:drawing>
          <wp:inline distT="0" distB="0" distL="0" distR="0" wp14:anchorId="1D174D83" wp14:editId="27ACB000">
            <wp:extent cx="4429125" cy="3933825"/>
            <wp:effectExtent l="0" t="0" r="9525" b="9525"/>
            <wp:docPr id="38" name="Image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125" cy="393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E81A3A" w14:textId="13372ED0" w:rsidR="00B94920" w:rsidRDefault="00B94920" w:rsidP="000A6A02">
      <w:pPr>
        <w:autoSpaceDE w:val="0"/>
        <w:autoSpaceDN w:val="0"/>
        <w:adjustRightInd w:val="0"/>
        <w:spacing w:after="60" w:line="240" w:lineRule="auto"/>
        <w:ind w:right="-2"/>
        <w:jc w:val="both"/>
        <w:rPr>
          <w:rFonts w:cs="Calibri"/>
          <w:sz w:val="24"/>
          <w:szCs w:val="24"/>
          <w:lang w:val="pt-BR"/>
        </w:rPr>
      </w:pPr>
      <w:r>
        <w:rPr>
          <w:rFonts w:cs="Calibri"/>
          <w:noProof/>
          <w:sz w:val="24"/>
          <w:szCs w:val="24"/>
          <w:lang w:val="pt-BR" w:eastAsia="pt-BR" w:bidi="ar-SA"/>
        </w:rPr>
        <w:lastRenderedPageBreak/>
        <w:drawing>
          <wp:inline distT="0" distB="0" distL="0" distR="0" wp14:anchorId="061CEA63" wp14:editId="03F31039">
            <wp:extent cx="4663440" cy="3108960"/>
            <wp:effectExtent l="0" t="0" r="3810" b="0"/>
            <wp:docPr id="39" name="Image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440" cy="3108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0BA081" w14:textId="2EE4C5F5" w:rsidR="00B94920" w:rsidRDefault="00B94920" w:rsidP="000A6A02">
      <w:pPr>
        <w:autoSpaceDE w:val="0"/>
        <w:autoSpaceDN w:val="0"/>
        <w:adjustRightInd w:val="0"/>
        <w:spacing w:after="60" w:line="240" w:lineRule="auto"/>
        <w:ind w:right="-2"/>
        <w:jc w:val="both"/>
        <w:rPr>
          <w:rFonts w:cs="Calibri"/>
          <w:sz w:val="24"/>
          <w:szCs w:val="24"/>
          <w:lang w:val="pt-BR"/>
        </w:rPr>
      </w:pPr>
      <w:r>
        <w:rPr>
          <w:rFonts w:cs="Calibri"/>
          <w:noProof/>
          <w:sz w:val="24"/>
          <w:szCs w:val="24"/>
          <w:lang w:val="pt-BR" w:eastAsia="pt-BR" w:bidi="ar-SA"/>
        </w:rPr>
        <w:drawing>
          <wp:inline distT="0" distB="0" distL="0" distR="0" wp14:anchorId="25C4137F" wp14:editId="0E7A5CDF">
            <wp:extent cx="4610100" cy="3895725"/>
            <wp:effectExtent l="0" t="0" r="0" b="9525"/>
            <wp:docPr id="40" name="Image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389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8B1B40" w14:textId="48ABA76E" w:rsidR="00B94920" w:rsidRDefault="00B94920" w:rsidP="000A6A02">
      <w:pPr>
        <w:autoSpaceDE w:val="0"/>
        <w:autoSpaceDN w:val="0"/>
        <w:adjustRightInd w:val="0"/>
        <w:spacing w:after="60" w:line="240" w:lineRule="auto"/>
        <w:ind w:right="-2"/>
        <w:jc w:val="both"/>
        <w:rPr>
          <w:rFonts w:cs="Calibri"/>
          <w:sz w:val="24"/>
          <w:szCs w:val="24"/>
          <w:lang w:val="pt-BR"/>
        </w:rPr>
      </w:pPr>
      <w:r>
        <w:rPr>
          <w:rFonts w:cs="Calibri"/>
          <w:noProof/>
          <w:sz w:val="24"/>
          <w:szCs w:val="24"/>
          <w:lang w:val="pt-BR" w:eastAsia="pt-BR" w:bidi="ar-SA"/>
        </w:rPr>
        <w:lastRenderedPageBreak/>
        <w:drawing>
          <wp:inline distT="0" distB="0" distL="0" distR="0" wp14:anchorId="5B6D4B7E" wp14:editId="50C24A5D">
            <wp:extent cx="4480560" cy="2834640"/>
            <wp:effectExtent l="0" t="0" r="0" b="3810"/>
            <wp:docPr id="41" name="Image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0560" cy="2834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B9CA77" w14:textId="77777777" w:rsidR="007B395E" w:rsidRDefault="007B395E" w:rsidP="003F46C1">
      <w:pPr>
        <w:spacing w:after="0" w:line="240" w:lineRule="auto"/>
        <w:rPr>
          <w:rFonts w:ascii="Arial" w:eastAsia="Times New Roman" w:hAnsi="Arial" w:cs="Arial"/>
          <w:b/>
          <w:bCs/>
          <w:color w:val="404040"/>
          <w:sz w:val="27"/>
          <w:szCs w:val="27"/>
          <w:shd w:val="clear" w:color="auto" w:fill="FFFFFF"/>
          <w:lang w:val="pt-BR" w:eastAsia="pt-BR" w:bidi="ar-SA"/>
        </w:rPr>
      </w:pPr>
    </w:p>
    <w:p w14:paraId="7921651B" w14:textId="77777777" w:rsidR="007C5FFD" w:rsidRPr="0024450E" w:rsidRDefault="007C5FFD" w:rsidP="007C5FFD">
      <w:pPr>
        <w:spacing w:after="0" w:line="240" w:lineRule="auto"/>
        <w:jc w:val="both"/>
        <w:rPr>
          <w:rFonts w:ascii="Arial" w:hAnsi="Arial" w:cs="Arial"/>
          <w:b/>
          <w:color w:val="000000" w:themeColor="text1"/>
          <w:sz w:val="24"/>
          <w:szCs w:val="24"/>
          <w:lang w:val="pt-BR"/>
        </w:rPr>
      </w:pPr>
      <w:r w:rsidRPr="0024450E">
        <w:rPr>
          <w:rFonts w:ascii="Arial" w:hAnsi="Arial" w:cs="Arial"/>
          <w:b/>
          <w:color w:val="000000" w:themeColor="text1"/>
          <w:sz w:val="24"/>
          <w:szCs w:val="24"/>
          <w:lang w:val="pt-BR"/>
        </w:rPr>
        <w:t>Dados da empresa:</w:t>
      </w:r>
    </w:p>
    <w:p w14:paraId="1130A723" w14:textId="4240EDF8" w:rsidR="007C5FFD" w:rsidRPr="0024450E" w:rsidRDefault="007C5FFD" w:rsidP="007C5FFD">
      <w:pPr>
        <w:spacing w:after="0" w:line="240" w:lineRule="auto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r w:rsidRPr="0024450E">
        <w:rPr>
          <w:rFonts w:ascii="Arial" w:hAnsi="Arial" w:cs="Arial"/>
          <w:color w:val="000000" w:themeColor="text1"/>
          <w:sz w:val="24"/>
          <w:szCs w:val="24"/>
          <w:lang w:val="pt-BR"/>
        </w:rPr>
        <w:t xml:space="preserve">Empresa/Razão Social: </w:t>
      </w:r>
      <w:r w:rsidR="00E65259">
        <w:rPr>
          <w:rFonts w:ascii="Arial" w:hAnsi="Arial" w:cs="Arial"/>
          <w:color w:val="000000" w:themeColor="text1"/>
          <w:sz w:val="24"/>
          <w:szCs w:val="24"/>
          <w:lang w:val="pt-BR"/>
        </w:rPr>
        <w:t>ISABELA REGINA DUQUE FERREIRA 39857580858</w:t>
      </w:r>
    </w:p>
    <w:p w14:paraId="1288939A" w14:textId="5A6B4C36" w:rsidR="007C5FFD" w:rsidRDefault="007C5FFD" w:rsidP="007C5FFD">
      <w:pPr>
        <w:spacing w:after="0" w:line="240" w:lineRule="auto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r w:rsidRPr="0024450E">
        <w:rPr>
          <w:rFonts w:ascii="Arial" w:hAnsi="Arial" w:cs="Arial"/>
          <w:color w:val="000000" w:themeColor="text1"/>
          <w:sz w:val="24"/>
          <w:szCs w:val="24"/>
          <w:lang w:val="pt-BR"/>
        </w:rPr>
        <w:t xml:space="preserve">Endereço: Rua Maria de Lurdes Farah, 162 </w:t>
      </w:r>
      <w:proofErr w:type="spellStart"/>
      <w:r w:rsidRPr="0024450E">
        <w:rPr>
          <w:rFonts w:ascii="Arial" w:hAnsi="Arial" w:cs="Arial"/>
          <w:color w:val="000000" w:themeColor="text1"/>
          <w:sz w:val="24"/>
          <w:szCs w:val="24"/>
          <w:lang w:val="pt-BR"/>
        </w:rPr>
        <w:t>Jd</w:t>
      </w:r>
      <w:proofErr w:type="spellEnd"/>
      <w:r w:rsidRPr="0024450E">
        <w:rPr>
          <w:rFonts w:ascii="Arial" w:hAnsi="Arial" w:cs="Arial"/>
          <w:color w:val="000000" w:themeColor="text1"/>
          <w:sz w:val="24"/>
          <w:szCs w:val="24"/>
          <w:lang w:val="pt-BR"/>
        </w:rPr>
        <w:t xml:space="preserve"> Veneza Mogi Guaçu </w:t>
      </w:r>
    </w:p>
    <w:p w14:paraId="1C934307" w14:textId="77777777" w:rsidR="007C5FFD" w:rsidRPr="0024450E" w:rsidRDefault="007C5FFD" w:rsidP="007C5FFD">
      <w:pPr>
        <w:spacing w:after="0" w:line="240" w:lineRule="auto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r w:rsidRPr="0024450E">
        <w:rPr>
          <w:rFonts w:ascii="Arial" w:hAnsi="Arial" w:cs="Arial"/>
          <w:color w:val="000000" w:themeColor="text1"/>
          <w:sz w:val="24"/>
          <w:szCs w:val="24"/>
          <w:lang w:val="pt-BR"/>
        </w:rPr>
        <w:t>CEP: 13848-056</w:t>
      </w:r>
    </w:p>
    <w:p w14:paraId="587F3357" w14:textId="77777777" w:rsidR="007C5FFD" w:rsidRPr="0024450E" w:rsidRDefault="007C5FFD" w:rsidP="007C5FFD">
      <w:pPr>
        <w:spacing w:after="0" w:line="240" w:lineRule="auto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r w:rsidRPr="0024450E">
        <w:rPr>
          <w:rFonts w:ascii="Arial" w:hAnsi="Arial" w:cs="Arial"/>
          <w:color w:val="000000" w:themeColor="text1"/>
          <w:sz w:val="24"/>
          <w:szCs w:val="24"/>
          <w:lang w:val="pt-BR"/>
        </w:rPr>
        <w:t>Telefone: 19- 38914438</w:t>
      </w:r>
    </w:p>
    <w:p w14:paraId="22E17B9B" w14:textId="77777777" w:rsidR="007C5FFD" w:rsidRPr="0024450E" w:rsidRDefault="007C5FFD" w:rsidP="007C5FFD">
      <w:pPr>
        <w:spacing w:after="0" w:line="240" w:lineRule="auto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r w:rsidRPr="0024450E">
        <w:rPr>
          <w:rFonts w:ascii="Arial" w:hAnsi="Arial" w:cs="Arial"/>
          <w:color w:val="000000" w:themeColor="text1"/>
          <w:sz w:val="24"/>
          <w:szCs w:val="24"/>
          <w:lang w:val="pt-BR"/>
        </w:rPr>
        <w:t>Celular: 19- 992150866 / 19-99143-7314</w:t>
      </w:r>
    </w:p>
    <w:p w14:paraId="3F4FAB78" w14:textId="13B250A1" w:rsidR="007C5FFD" w:rsidRDefault="007C5FFD" w:rsidP="007C5FFD">
      <w:pPr>
        <w:spacing w:after="0" w:line="240" w:lineRule="auto"/>
        <w:jc w:val="both"/>
        <w:rPr>
          <w:rStyle w:val="Hyperlink"/>
          <w:rFonts w:ascii="Arial" w:hAnsi="Arial" w:cs="Arial"/>
          <w:sz w:val="24"/>
          <w:szCs w:val="24"/>
          <w:lang w:val="pt-BR"/>
        </w:rPr>
      </w:pPr>
      <w:r w:rsidRPr="0024450E">
        <w:rPr>
          <w:rFonts w:ascii="Arial" w:hAnsi="Arial" w:cs="Arial"/>
          <w:color w:val="000000" w:themeColor="text1"/>
          <w:sz w:val="24"/>
          <w:szCs w:val="24"/>
          <w:lang w:val="pt-BR"/>
        </w:rPr>
        <w:t xml:space="preserve">E-mail: </w:t>
      </w:r>
      <w:hyperlink r:id="rId44" w:history="1">
        <w:r w:rsidR="00E65259" w:rsidRPr="009B5566">
          <w:rPr>
            <w:rStyle w:val="Hyperlink"/>
            <w:rFonts w:ascii="Arial" w:hAnsi="Arial" w:cs="Arial"/>
            <w:sz w:val="24"/>
            <w:szCs w:val="24"/>
            <w:lang w:val="pt-BR"/>
          </w:rPr>
          <w:t>isa.assessoria.emp@gmail.com</w:t>
        </w:r>
      </w:hyperlink>
    </w:p>
    <w:p w14:paraId="3BD86230" w14:textId="77777777" w:rsidR="005737EB" w:rsidRPr="0024450E" w:rsidRDefault="005737EB" w:rsidP="005737EB">
      <w:pPr>
        <w:spacing w:after="0" w:line="240" w:lineRule="auto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r w:rsidRPr="0024450E">
        <w:rPr>
          <w:rFonts w:ascii="Arial" w:hAnsi="Arial" w:cs="Arial"/>
          <w:color w:val="000000" w:themeColor="text1"/>
          <w:sz w:val="24"/>
          <w:szCs w:val="24"/>
          <w:lang w:val="pt-BR"/>
        </w:rPr>
        <w:t>BANCO DO BRASIL</w:t>
      </w:r>
    </w:p>
    <w:p w14:paraId="773B922B" w14:textId="77777777" w:rsidR="005737EB" w:rsidRPr="0024450E" w:rsidRDefault="005737EB" w:rsidP="005737EB">
      <w:pPr>
        <w:spacing w:after="0" w:line="240" w:lineRule="auto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r w:rsidRPr="0024450E">
        <w:rPr>
          <w:rFonts w:ascii="Arial" w:hAnsi="Arial" w:cs="Arial"/>
          <w:color w:val="000000" w:themeColor="text1"/>
          <w:sz w:val="24"/>
          <w:szCs w:val="24"/>
          <w:lang w:val="pt-BR"/>
        </w:rPr>
        <w:t>AG: 4633-7</w:t>
      </w:r>
    </w:p>
    <w:p w14:paraId="43636771" w14:textId="7352CF61" w:rsidR="005737EB" w:rsidRPr="0024450E" w:rsidRDefault="000D75C5" w:rsidP="005737EB">
      <w:pPr>
        <w:spacing w:after="0" w:line="240" w:lineRule="auto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r>
        <w:rPr>
          <w:rFonts w:ascii="Arial" w:hAnsi="Arial" w:cs="Arial"/>
          <w:color w:val="000000" w:themeColor="text1"/>
          <w:sz w:val="24"/>
          <w:szCs w:val="24"/>
          <w:lang w:val="pt-BR"/>
        </w:rPr>
        <w:t>C/C: 15.855-0</w:t>
      </w:r>
    </w:p>
    <w:p w14:paraId="6E720357" w14:textId="77777777" w:rsidR="007C5FFD" w:rsidRPr="0024450E" w:rsidRDefault="007C5FFD" w:rsidP="007C5FFD">
      <w:pPr>
        <w:spacing w:after="0" w:line="240" w:lineRule="auto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</w:p>
    <w:p w14:paraId="26F71E43" w14:textId="77777777" w:rsidR="007C5FFD" w:rsidRPr="0024450E" w:rsidRDefault="007C5FFD" w:rsidP="007C5FFD">
      <w:pPr>
        <w:spacing w:after="0" w:line="240" w:lineRule="auto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</w:p>
    <w:p w14:paraId="7150BB57" w14:textId="77777777" w:rsidR="007C5FFD" w:rsidRPr="0024450E" w:rsidRDefault="007C5FFD" w:rsidP="007C5FFD">
      <w:pPr>
        <w:spacing w:after="0" w:line="240" w:lineRule="auto"/>
        <w:jc w:val="both"/>
        <w:rPr>
          <w:rFonts w:ascii="Arial" w:hAnsi="Arial" w:cs="Arial"/>
          <w:b/>
          <w:color w:val="000000" w:themeColor="text1"/>
          <w:sz w:val="24"/>
          <w:szCs w:val="24"/>
          <w:lang w:val="pt-BR"/>
        </w:rPr>
      </w:pPr>
      <w:r w:rsidRPr="0024450E">
        <w:rPr>
          <w:rFonts w:ascii="Arial" w:hAnsi="Arial" w:cs="Arial"/>
          <w:b/>
          <w:color w:val="000000" w:themeColor="text1"/>
          <w:sz w:val="24"/>
          <w:szCs w:val="24"/>
          <w:lang w:val="pt-BR"/>
        </w:rPr>
        <w:t>Qualificação do preposto autorizado a firmar o Contrato:</w:t>
      </w:r>
    </w:p>
    <w:p w14:paraId="412FF1FD" w14:textId="21684BB5" w:rsidR="007C5FFD" w:rsidRPr="0024450E" w:rsidRDefault="007C5FFD" w:rsidP="007C5FFD">
      <w:pPr>
        <w:spacing w:after="0" w:line="240" w:lineRule="auto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r w:rsidRPr="0024450E">
        <w:rPr>
          <w:rFonts w:ascii="Arial" w:hAnsi="Arial" w:cs="Arial"/>
          <w:color w:val="000000" w:themeColor="text1"/>
          <w:sz w:val="24"/>
          <w:szCs w:val="24"/>
          <w:lang w:val="pt-BR"/>
        </w:rPr>
        <w:t xml:space="preserve">Nome completo: </w:t>
      </w:r>
      <w:r w:rsidR="00E65259">
        <w:rPr>
          <w:rFonts w:ascii="Arial" w:hAnsi="Arial" w:cs="Arial"/>
          <w:color w:val="000000" w:themeColor="text1"/>
          <w:sz w:val="24"/>
          <w:szCs w:val="24"/>
          <w:lang w:val="pt-BR"/>
        </w:rPr>
        <w:t>Isabela Regina Duque Ferreira</w:t>
      </w:r>
    </w:p>
    <w:p w14:paraId="67635AA3" w14:textId="77777777" w:rsidR="007C5FFD" w:rsidRPr="0024450E" w:rsidRDefault="007C5FFD" w:rsidP="007C5FFD">
      <w:pPr>
        <w:spacing w:after="0" w:line="240" w:lineRule="auto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r w:rsidRPr="0024450E">
        <w:rPr>
          <w:rFonts w:ascii="Arial" w:hAnsi="Arial" w:cs="Arial"/>
          <w:color w:val="000000" w:themeColor="text1"/>
          <w:sz w:val="24"/>
          <w:szCs w:val="24"/>
          <w:lang w:val="pt-BR"/>
        </w:rPr>
        <w:t xml:space="preserve">Endereço: Rua Maria de Lurdes Farah, 162 </w:t>
      </w:r>
      <w:proofErr w:type="spellStart"/>
      <w:r w:rsidRPr="0024450E">
        <w:rPr>
          <w:rFonts w:ascii="Arial" w:hAnsi="Arial" w:cs="Arial"/>
          <w:color w:val="000000" w:themeColor="text1"/>
          <w:sz w:val="24"/>
          <w:szCs w:val="24"/>
          <w:lang w:val="pt-BR"/>
        </w:rPr>
        <w:t>Jd</w:t>
      </w:r>
      <w:proofErr w:type="spellEnd"/>
      <w:r w:rsidRPr="0024450E">
        <w:rPr>
          <w:rFonts w:ascii="Arial" w:hAnsi="Arial" w:cs="Arial"/>
          <w:color w:val="000000" w:themeColor="text1"/>
          <w:sz w:val="24"/>
          <w:szCs w:val="24"/>
          <w:lang w:val="pt-BR"/>
        </w:rPr>
        <w:t xml:space="preserve"> Veneza Mogi Guaçu</w:t>
      </w:r>
    </w:p>
    <w:p w14:paraId="69991659" w14:textId="77777777" w:rsidR="007C5FFD" w:rsidRPr="0024450E" w:rsidRDefault="007C5FFD" w:rsidP="007C5FFD">
      <w:pPr>
        <w:spacing w:after="0" w:line="240" w:lineRule="auto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r w:rsidRPr="0024450E">
        <w:rPr>
          <w:rFonts w:ascii="Arial" w:hAnsi="Arial" w:cs="Arial"/>
          <w:color w:val="000000" w:themeColor="text1"/>
          <w:sz w:val="24"/>
          <w:szCs w:val="24"/>
          <w:lang w:val="pt-BR"/>
        </w:rPr>
        <w:t>CEP: 13848-056</w:t>
      </w:r>
    </w:p>
    <w:p w14:paraId="30FB4D31" w14:textId="77777777" w:rsidR="007C5FFD" w:rsidRPr="0024450E" w:rsidRDefault="007C5FFD" w:rsidP="007C5FFD">
      <w:pPr>
        <w:spacing w:after="0" w:line="240" w:lineRule="auto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r w:rsidRPr="0024450E">
        <w:rPr>
          <w:rFonts w:ascii="Arial" w:hAnsi="Arial" w:cs="Arial"/>
          <w:color w:val="000000" w:themeColor="text1"/>
          <w:sz w:val="24"/>
          <w:szCs w:val="24"/>
          <w:lang w:val="pt-BR"/>
        </w:rPr>
        <w:t>Cidade: Mogi Guaçu</w:t>
      </w:r>
    </w:p>
    <w:p w14:paraId="33CD2A1E" w14:textId="2684B4E2" w:rsidR="007C5FFD" w:rsidRPr="0024450E" w:rsidRDefault="007C5FFD" w:rsidP="007C5FFD">
      <w:pPr>
        <w:spacing w:after="0" w:line="240" w:lineRule="auto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r w:rsidRPr="0024450E">
        <w:rPr>
          <w:rFonts w:ascii="Arial" w:hAnsi="Arial" w:cs="Arial"/>
          <w:color w:val="000000" w:themeColor="text1"/>
          <w:sz w:val="24"/>
          <w:szCs w:val="24"/>
          <w:lang w:val="pt-BR"/>
        </w:rPr>
        <w:t xml:space="preserve">CPF: </w:t>
      </w:r>
      <w:r w:rsidR="00E65259">
        <w:rPr>
          <w:rFonts w:ascii="Arial" w:hAnsi="Arial" w:cs="Arial"/>
          <w:color w:val="000000" w:themeColor="text1"/>
          <w:sz w:val="24"/>
          <w:szCs w:val="24"/>
          <w:lang w:val="pt-BR"/>
        </w:rPr>
        <w:t>398.575.808-58</w:t>
      </w:r>
    </w:p>
    <w:p w14:paraId="60D58827" w14:textId="77777777" w:rsidR="007C5FFD" w:rsidRPr="0024450E" w:rsidRDefault="007C5FFD" w:rsidP="007C5FFD">
      <w:pPr>
        <w:spacing w:after="0" w:line="240" w:lineRule="auto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r w:rsidRPr="0024450E">
        <w:rPr>
          <w:rFonts w:ascii="Arial" w:hAnsi="Arial" w:cs="Arial"/>
          <w:color w:val="000000" w:themeColor="text1"/>
          <w:sz w:val="24"/>
          <w:szCs w:val="24"/>
          <w:lang w:val="pt-BR"/>
        </w:rPr>
        <w:t>Cargo: Proprietária</w:t>
      </w:r>
    </w:p>
    <w:p w14:paraId="7AD53667" w14:textId="77777777" w:rsidR="007C5FFD" w:rsidRPr="0024450E" w:rsidRDefault="007C5FFD" w:rsidP="007C5FFD">
      <w:pPr>
        <w:spacing w:after="0" w:line="240" w:lineRule="auto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r w:rsidRPr="0024450E">
        <w:rPr>
          <w:rFonts w:ascii="Arial" w:hAnsi="Arial" w:cs="Arial"/>
          <w:color w:val="000000" w:themeColor="text1"/>
          <w:sz w:val="24"/>
          <w:szCs w:val="24"/>
          <w:lang w:val="pt-BR"/>
        </w:rPr>
        <w:t>Nacionalidade: Brasileira</w:t>
      </w:r>
    </w:p>
    <w:p w14:paraId="6094FF62" w14:textId="77777777" w:rsidR="007C5FFD" w:rsidRPr="0024450E" w:rsidRDefault="007C5FFD" w:rsidP="007C5FFD">
      <w:pPr>
        <w:spacing w:after="0" w:line="240" w:lineRule="auto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r w:rsidRPr="0024450E">
        <w:rPr>
          <w:rFonts w:ascii="Arial" w:hAnsi="Arial" w:cs="Arial"/>
          <w:color w:val="000000" w:themeColor="text1"/>
          <w:sz w:val="24"/>
          <w:szCs w:val="24"/>
          <w:lang w:val="pt-BR"/>
        </w:rPr>
        <w:t>Estado Civil: Casada</w:t>
      </w:r>
    </w:p>
    <w:p w14:paraId="4F163714" w14:textId="68B52654" w:rsidR="007C5FFD" w:rsidRPr="0024450E" w:rsidRDefault="007C5FFD" w:rsidP="007C5FFD">
      <w:pPr>
        <w:spacing w:after="0" w:line="240" w:lineRule="auto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r w:rsidRPr="0024450E">
        <w:rPr>
          <w:rFonts w:ascii="Arial" w:hAnsi="Arial" w:cs="Arial"/>
          <w:color w:val="000000" w:themeColor="text1"/>
          <w:sz w:val="24"/>
          <w:szCs w:val="24"/>
          <w:lang w:val="pt-BR"/>
        </w:rPr>
        <w:t xml:space="preserve">e-mail: </w:t>
      </w:r>
      <w:hyperlink r:id="rId45" w:history="1">
        <w:r w:rsidR="00E65259" w:rsidRPr="009B5566">
          <w:rPr>
            <w:rStyle w:val="Hyperlink"/>
            <w:rFonts w:ascii="Arial" w:hAnsi="Arial" w:cs="Arial"/>
            <w:sz w:val="24"/>
            <w:szCs w:val="24"/>
            <w:lang w:val="pt-BR"/>
          </w:rPr>
          <w:t>isa.assessoria.emp@gmail.com</w:t>
        </w:r>
      </w:hyperlink>
    </w:p>
    <w:p w14:paraId="224BEA5C" w14:textId="77777777" w:rsidR="007C5FFD" w:rsidRPr="0024450E" w:rsidRDefault="007C5FFD" w:rsidP="007C5FFD">
      <w:pPr>
        <w:spacing w:after="0" w:line="240" w:lineRule="auto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</w:p>
    <w:p w14:paraId="556A9B12" w14:textId="77777777" w:rsidR="007C5FFD" w:rsidRPr="0024450E" w:rsidRDefault="007C5FFD" w:rsidP="007C5FFD">
      <w:pPr>
        <w:spacing w:after="0" w:line="240" w:lineRule="auto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r w:rsidRPr="0024450E">
        <w:rPr>
          <w:rFonts w:ascii="Arial" w:hAnsi="Arial" w:cs="Arial"/>
          <w:color w:val="000000" w:themeColor="text1"/>
          <w:sz w:val="24"/>
          <w:szCs w:val="24"/>
          <w:lang w:val="pt-BR"/>
        </w:rPr>
        <w:t>Dados da Testemunha da Assinatura do Contrato:</w:t>
      </w:r>
    </w:p>
    <w:p w14:paraId="75CBDE99" w14:textId="648FC41E" w:rsidR="007C5FFD" w:rsidRPr="0024450E" w:rsidRDefault="007C5FFD" w:rsidP="007C5FFD">
      <w:pPr>
        <w:spacing w:after="0" w:line="240" w:lineRule="auto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r w:rsidRPr="0024450E">
        <w:rPr>
          <w:rFonts w:ascii="Arial" w:hAnsi="Arial" w:cs="Arial"/>
          <w:color w:val="000000" w:themeColor="text1"/>
          <w:sz w:val="24"/>
          <w:szCs w:val="24"/>
          <w:lang w:val="pt-BR"/>
        </w:rPr>
        <w:t xml:space="preserve">Nome: </w:t>
      </w:r>
      <w:r w:rsidR="00E65259">
        <w:rPr>
          <w:rFonts w:ascii="Arial" w:hAnsi="Arial" w:cs="Arial"/>
          <w:color w:val="000000" w:themeColor="text1"/>
          <w:sz w:val="24"/>
          <w:szCs w:val="24"/>
          <w:lang w:val="pt-BR"/>
        </w:rPr>
        <w:t>Felipe</w:t>
      </w:r>
      <w:r w:rsidRPr="0024450E">
        <w:rPr>
          <w:rFonts w:ascii="Arial" w:hAnsi="Arial" w:cs="Arial"/>
          <w:color w:val="000000" w:themeColor="text1"/>
          <w:sz w:val="24"/>
          <w:szCs w:val="24"/>
          <w:lang w:val="pt-BR"/>
        </w:rPr>
        <w:t xml:space="preserve"> Batista</w:t>
      </w:r>
    </w:p>
    <w:p w14:paraId="2927845A" w14:textId="5B89E30C" w:rsidR="007C5FFD" w:rsidRDefault="007C5FFD" w:rsidP="007C5FFD">
      <w:pPr>
        <w:spacing w:after="0" w:line="240" w:lineRule="auto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r w:rsidRPr="0024450E">
        <w:rPr>
          <w:rFonts w:ascii="Arial" w:hAnsi="Arial" w:cs="Arial"/>
          <w:color w:val="000000" w:themeColor="text1"/>
          <w:sz w:val="24"/>
          <w:szCs w:val="24"/>
          <w:lang w:val="pt-BR"/>
        </w:rPr>
        <w:t>CPF: 3</w:t>
      </w:r>
      <w:r w:rsidR="00E65259">
        <w:rPr>
          <w:rFonts w:ascii="Arial" w:hAnsi="Arial" w:cs="Arial"/>
          <w:color w:val="000000" w:themeColor="text1"/>
          <w:sz w:val="24"/>
          <w:szCs w:val="24"/>
          <w:lang w:val="pt-BR"/>
        </w:rPr>
        <w:t>60.911.938-13</w:t>
      </w:r>
    </w:p>
    <w:p w14:paraId="53D8237E" w14:textId="25D67456" w:rsidR="0044045A" w:rsidRDefault="0044045A" w:rsidP="007C5FFD">
      <w:pPr>
        <w:spacing w:after="0" w:line="240" w:lineRule="auto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</w:p>
    <w:p w14:paraId="2F39DFBC" w14:textId="5A48F6A1" w:rsidR="0044045A" w:rsidRDefault="0044045A" w:rsidP="007C5FFD">
      <w:pPr>
        <w:spacing w:after="0" w:line="240" w:lineRule="auto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</w:p>
    <w:p w14:paraId="3C2A5555" w14:textId="3F18655C" w:rsidR="0044045A" w:rsidRDefault="0044045A" w:rsidP="007C5FFD">
      <w:pPr>
        <w:spacing w:after="0" w:line="240" w:lineRule="auto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</w:p>
    <w:p w14:paraId="25F55F34" w14:textId="51520D21" w:rsidR="0044045A" w:rsidRDefault="0044045A" w:rsidP="007C5FFD">
      <w:pPr>
        <w:spacing w:after="0" w:line="240" w:lineRule="auto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</w:p>
    <w:p w14:paraId="53CE9084" w14:textId="368AF683" w:rsidR="0044045A" w:rsidRDefault="0044045A" w:rsidP="007C5FFD">
      <w:pPr>
        <w:spacing w:after="0" w:line="240" w:lineRule="auto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</w:p>
    <w:p w14:paraId="0C1FE246" w14:textId="77777777" w:rsidR="0044045A" w:rsidRPr="0024450E" w:rsidRDefault="0044045A" w:rsidP="007C5FFD">
      <w:pPr>
        <w:spacing w:after="0" w:line="240" w:lineRule="auto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</w:p>
    <w:p w14:paraId="6C0D3268" w14:textId="77777777" w:rsidR="007C5FFD" w:rsidRPr="0024450E" w:rsidRDefault="007C5FFD" w:rsidP="007C5FFD">
      <w:pPr>
        <w:spacing w:after="0" w:line="240" w:lineRule="auto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</w:p>
    <w:p w14:paraId="5153A515" w14:textId="178F5C2F" w:rsidR="007C5FFD" w:rsidRDefault="007C5FFD" w:rsidP="007C5FFD">
      <w:pPr>
        <w:spacing w:after="0" w:line="240" w:lineRule="auto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r w:rsidRPr="0024450E">
        <w:rPr>
          <w:rFonts w:ascii="Arial" w:hAnsi="Arial" w:cs="Arial"/>
          <w:color w:val="000000" w:themeColor="text1"/>
          <w:sz w:val="24"/>
          <w:szCs w:val="24"/>
          <w:lang w:val="pt-BR"/>
        </w:rPr>
        <w:t>Finalizando, declaramos que estamos de pleno acordo com todas as condições estabelecidas no Edital e seus anexos.</w:t>
      </w:r>
    </w:p>
    <w:p w14:paraId="71D034E3" w14:textId="77777777" w:rsidR="0044045A" w:rsidRPr="0024450E" w:rsidRDefault="0044045A" w:rsidP="007C5FFD">
      <w:pPr>
        <w:spacing w:after="0" w:line="240" w:lineRule="auto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</w:p>
    <w:p w14:paraId="10F106A6" w14:textId="77777777" w:rsidR="007C5FFD" w:rsidRPr="0024450E" w:rsidRDefault="007C5FFD" w:rsidP="007C5FFD">
      <w:pPr>
        <w:spacing w:after="0" w:line="240" w:lineRule="auto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</w:p>
    <w:p w14:paraId="0998D6FD" w14:textId="3174121B" w:rsidR="007C5FFD" w:rsidRPr="0024450E" w:rsidRDefault="006E5D71" w:rsidP="007C5FFD">
      <w:pPr>
        <w:spacing w:after="0" w:line="240" w:lineRule="auto"/>
        <w:jc w:val="center"/>
        <w:rPr>
          <w:rFonts w:ascii="Arial" w:hAnsi="Arial" w:cs="Arial"/>
          <w:color w:val="000000" w:themeColor="text1"/>
          <w:sz w:val="24"/>
          <w:szCs w:val="24"/>
          <w:lang w:val="pt-BR"/>
        </w:rPr>
      </w:pPr>
      <w:r>
        <w:rPr>
          <w:rFonts w:ascii="Arial" w:hAnsi="Arial" w:cs="Arial"/>
          <w:color w:val="000000" w:themeColor="text1"/>
          <w:sz w:val="24"/>
          <w:szCs w:val="24"/>
          <w:lang w:val="pt-BR"/>
        </w:rPr>
        <w:t>Mogi Guaçu, São</w:t>
      </w:r>
      <w:r w:rsidR="00040816">
        <w:rPr>
          <w:rFonts w:ascii="Arial" w:hAnsi="Arial" w:cs="Arial"/>
          <w:color w:val="000000" w:themeColor="text1"/>
          <w:sz w:val="24"/>
          <w:szCs w:val="24"/>
          <w:lang w:val="pt-BR"/>
        </w:rPr>
        <w:t xml:space="preserve"> Paulo 26</w:t>
      </w:r>
      <w:r w:rsidR="007C5FFD" w:rsidRPr="0024450E">
        <w:rPr>
          <w:rFonts w:ascii="Arial" w:hAnsi="Arial" w:cs="Arial"/>
          <w:color w:val="000000" w:themeColor="text1"/>
          <w:sz w:val="24"/>
          <w:szCs w:val="24"/>
          <w:lang w:val="pt-BR"/>
        </w:rPr>
        <w:t xml:space="preserve"> de </w:t>
      </w:r>
      <w:proofErr w:type="gramStart"/>
      <w:r w:rsidR="00E65259">
        <w:rPr>
          <w:rFonts w:ascii="Arial" w:hAnsi="Arial" w:cs="Arial"/>
          <w:color w:val="000000" w:themeColor="text1"/>
          <w:sz w:val="24"/>
          <w:szCs w:val="24"/>
          <w:lang w:val="pt-BR"/>
        </w:rPr>
        <w:t>Dezembro</w:t>
      </w:r>
      <w:proofErr w:type="gramEnd"/>
      <w:r w:rsidR="007C5FFD" w:rsidRPr="0024450E">
        <w:rPr>
          <w:rFonts w:ascii="Arial" w:hAnsi="Arial" w:cs="Arial"/>
          <w:color w:val="000000" w:themeColor="text1"/>
          <w:sz w:val="24"/>
          <w:szCs w:val="24"/>
          <w:lang w:val="pt-BR"/>
        </w:rPr>
        <w:t xml:space="preserve"> de 2022.</w:t>
      </w:r>
    </w:p>
    <w:p w14:paraId="477C62BB" w14:textId="77777777" w:rsidR="007C5FFD" w:rsidRPr="0024450E" w:rsidRDefault="007C5FFD" w:rsidP="007C5FFD">
      <w:pPr>
        <w:spacing w:after="0" w:line="240" w:lineRule="auto"/>
        <w:jc w:val="center"/>
        <w:rPr>
          <w:rFonts w:ascii="Arial" w:hAnsi="Arial" w:cs="Arial"/>
          <w:color w:val="000000" w:themeColor="text1"/>
          <w:sz w:val="24"/>
          <w:szCs w:val="24"/>
          <w:lang w:val="pt-BR"/>
        </w:rPr>
      </w:pPr>
    </w:p>
    <w:p w14:paraId="09E469F7" w14:textId="0AE9F81B" w:rsidR="007C5FFD" w:rsidRPr="0024450E" w:rsidRDefault="00E65259" w:rsidP="007C5FFD">
      <w:pPr>
        <w:spacing w:after="0" w:line="240" w:lineRule="auto"/>
        <w:jc w:val="center"/>
        <w:rPr>
          <w:rFonts w:ascii="Arial" w:hAnsi="Arial" w:cs="Arial"/>
          <w:color w:val="000000" w:themeColor="text1"/>
          <w:sz w:val="24"/>
          <w:szCs w:val="24"/>
          <w:lang w:val="pt-BR"/>
        </w:rPr>
      </w:pPr>
      <w:r>
        <w:rPr>
          <w:rFonts w:ascii="Arial" w:hAnsi="Arial" w:cs="Arial"/>
          <w:color w:val="000000" w:themeColor="text1"/>
          <w:sz w:val="24"/>
          <w:szCs w:val="24"/>
          <w:lang w:val="pt-BR"/>
        </w:rPr>
        <w:t>ISABELA REGINA</w:t>
      </w:r>
      <w:r w:rsidR="007C5FFD" w:rsidRPr="0024450E">
        <w:rPr>
          <w:rFonts w:ascii="Arial" w:hAnsi="Arial" w:cs="Arial"/>
          <w:color w:val="000000" w:themeColor="text1"/>
          <w:sz w:val="24"/>
          <w:szCs w:val="24"/>
          <w:lang w:val="pt-BR"/>
        </w:rPr>
        <w:t xml:space="preserve"> DUQUE FERREIRA</w:t>
      </w:r>
      <w:r>
        <w:rPr>
          <w:rFonts w:ascii="Arial" w:hAnsi="Arial" w:cs="Arial"/>
          <w:color w:val="000000" w:themeColor="text1"/>
          <w:sz w:val="24"/>
          <w:szCs w:val="24"/>
          <w:lang w:val="pt-BR"/>
        </w:rPr>
        <w:t xml:space="preserve"> BATISTA</w:t>
      </w:r>
    </w:p>
    <w:p w14:paraId="330491C8" w14:textId="77777777" w:rsidR="00990181" w:rsidRDefault="00990181" w:rsidP="0062520A">
      <w:pPr>
        <w:rPr>
          <w:rFonts w:ascii="Arial" w:hAnsi="Arial" w:cs="Arial"/>
          <w:color w:val="000000"/>
          <w:sz w:val="28"/>
          <w:szCs w:val="28"/>
        </w:rPr>
      </w:pPr>
    </w:p>
    <w:sectPr w:rsidR="00990181" w:rsidSect="00E33DB5">
      <w:headerReference w:type="default" r:id="rId46"/>
      <w:pgSz w:w="11906" w:h="16838" w:code="9"/>
      <w:pgMar w:top="1418" w:right="1134" w:bottom="1134" w:left="1418" w:header="709" w:footer="61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E9499F9" w14:textId="77777777" w:rsidR="008D2956" w:rsidRDefault="008D2956" w:rsidP="00371C2A">
      <w:pPr>
        <w:spacing w:after="0" w:line="240" w:lineRule="auto"/>
      </w:pPr>
      <w:r>
        <w:separator/>
      </w:r>
    </w:p>
  </w:endnote>
  <w:endnote w:type="continuationSeparator" w:id="0">
    <w:p w14:paraId="5BA7A9DE" w14:textId="77777777" w:rsidR="008D2956" w:rsidRDefault="008D2956" w:rsidP="00371C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209DE03" w14:textId="77777777" w:rsidR="008D2956" w:rsidRDefault="008D2956" w:rsidP="00371C2A">
      <w:pPr>
        <w:spacing w:after="0" w:line="240" w:lineRule="auto"/>
      </w:pPr>
      <w:r>
        <w:separator/>
      </w:r>
    </w:p>
  </w:footnote>
  <w:footnote w:type="continuationSeparator" w:id="0">
    <w:p w14:paraId="79632F20" w14:textId="77777777" w:rsidR="008D2956" w:rsidRDefault="008D2956" w:rsidP="00371C2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Layout w:type="fixed"/>
      <w:tblLook w:val="04A0" w:firstRow="1" w:lastRow="0" w:firstColumn="1" w:lastColumn="0" w:noHBand="0" w:noVBand="1"/>
    </w:tblPr>
    <w:tblGrid>
      <w:gridCol w:w="851"/>
      <w:gridCol w:w="8505"/>
    </w:tblGrid>
    <w:tr w:rsidR="00AB7E82" w:rsidRPr="008D72E7" w14:paraId="13C7085A" w14:textId="77777777" w:rsidTr="00C529DB">
      <w:trPr>
        <w:trHeight w:val="1125"/>
      </w:trPr>
      <w:tc>
        <w:tcPr>
          <w:tcW w:w="851" w:type="dxa"/>
        </w:tcPr>
        <w:p w14:paraId="66AAEBE3" w14:textId="77777777" w:rsidR="00AB7E82" w:rsidRDefault="00AB7E82">
          <w:pPr>
            <w:pStyle w:val="Cabealho"/>
            <w:snapToGrid w:val="0"/>
            <w:ind w:right="-1242"/>
            <w:jc w:val="center"/>
            <w:rPr>
              <w:b/>
              <w:lang w:eastAsia="ar-SA"/>
            </w:rPr>
          </w:pPr>
        </w:p>
      </w:tc>
      <w:tc>
        <w:tcPr>
          <w:tcW w:w="8505" w:type="dxa"/>
        </w:tcPr>
        <w:p w14:paraId="46285162" w14:textId="77777777" w:rsidR="00AB7E82" w:rsidRPr="00396581" w:rsidRDefault="00AB7E82" w:rsidP="00C529DB">
          <w:pPr>
            <w:pStyle w:val="Cabealho"/>
            <w:tabs>
              <w:tab w:val="clear" w:pos="8504"/>
              <w:tab w:val="right" w:pos="8295"/>
            </w:tabs>
            <w:snapToGrid w:val="0"/>
            <w:jc w:val="center"/>
            <w:rPr>
              <w:b/>
              <w:lang w:val="pt-BR" w:eastAsia="ar-SA"/>
            </w:rPr>
          </w:pPr>
        </w:p>
      </w:tc>
    </w:tr>
  </w:tbl>
  <w:p w14:paraId="55981FD0" w14:textId="77777777" w:rsidR="00AB7E82" w:rsidRDefault="00AB7E82" w:rsidP="00BE4C83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multilevel"/>
    <w:tmpl w:val="00000002"/>
    <w:name w:val="WW8Num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  <w:rPr>
        <w:rFonts w:ascii="Tahoma" w:hAnsi="Tahoma" w:cs="Tahoma"/>
        <w:b/>
        <w:color w:val="auto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 w15:restartNumberingAfterBreak="0">
    <w:nsid w:val="00000004"/>
    <w:multiLevelType w:val="singleLevel"/>
    <w:tmpl w:val="00000004"/>
    <w:name w:val="WW8Num4"/>
    <w:lvl w:ilvl="0">
      <w:start w:val="1"/>
      <w:numFmt w:val="lowerLetter"/>
      <w:lvlText w:val="%1)"/>
      <w:lvlJc w:val="left"/>
      <w:pPr>
        <w:tabs>
          <w:tab w:val="num" w:pos="0"/>
        </w:tabs>
        <w:ind w:left="783" w:hanging="360"/>
      </w:pPr>
      <w:rPr>
        <w:b/>
      </w:rPr>
    </w:lvl>
  </w:abstractNum>
  <w:abstractNum w:abstractNumId="2" w15:restartNumberingAfterBreak="0">
    <w:nsid w:val="00000008"/>
    <w:multiLevelType w:val="multilevel"/>
    <w:tmpl w:val="00000008"/>
    <w:name w:val="WW8Num8"/>
    <w:lvl w:ilvl="0">
      <w:start w:val="1"/>
      <w:numFmt w:val="bullet"/>
      <w:suff w:val="space"/>
      <w:lvlText w:val=""/>
      <w:lvlJc w:val="left"/>
      <w:pPr>
        <w:tabs>
          <w:tab w:val="num" w:pos="0"/>
        </w:tabs>
        <w:ind w:left="618" w:hanging="335"/>
      </w:pPr>
      <w:rPr>
        <w:rFonts w:ascii="Symbol" w:hAnsi="Symbol"/>
        <w:b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/>
        <w:b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  <w:b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/>
      </w:rPr>
    </w:lvl>
  </w:abstractNum>
  <w:abstractNum w:abstractNumId="3" w15:restartNumberingAfterBreak="0">
    <w:nsid w:val="00630E62"/>
    <w:multiLevelType w:val="multilevel"/>
    <w:tmpl w:val="E9B8F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9B05E7A"/>
    <w:multiLevelType w:val="multilevel"/>
    <w:tmpl w:val="51BCF3FA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/>
      </w:rPr>
    </w:lvl>
  </w:abstractNum>
  <w:abstractNum w:abstractNumId="5" w15:restartNumberingAfterBreak="0">
    <w:nsid w:val="0D5A57B1"/>
    <w:multiLevelType w:val="hybridMultilevel"/>
    <w:tmpl w:val="81086CFC"/>
    <w:lvl w:ilvl="0" w:tplc="8E6C6844">
      <w:start w:val="1"/>
      <w:numFmt w:val="decimal"/>
      <w:lvlText w:val="%1."/>
      <w:lvlJc w:val="left"/>
      <w:pPr>
        <w:ind w:left="644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364" w:hanging="360"/>
      </w:pPr>
    </w:lvl>
    <w:lvl w:ilvl="2" w:tplc="0416001B" w:tentative="1">
      <w:start w:val="1"/>
      <w:numFmt w:val="lowerRoman"/>
      <w:lvlText w:val="%3."/>
      <w:lvlJc w:val="right"/>
      <w:pPr>
        <w:ind w:left="2084" w:hanging="180"/>
      </w:pPr>
    </w:lvl>
    <w:lvl w:ilvl="3" w:tplc="0416000F" w:tentative="1">
      <w:start w:val="1"/>
      <w:numFmt w:val="decimal"/>
      <w:lvlText w:val="%4."/>
      <w:lvlJc w:val="left"/>
      <w:pPr>
        <w:ind w:left="2804" w:hanging="360"/>
      </w:pPr>
    </w:lvl>
    <w:lvl w:ilvl="4" w:tplc="04160019" w:tentative="1">
      <w:start w:val="1"/>
      <w:numFmt w:val="lowerLetter"/>
      <w:lvlText w:val="%5."/>
      <w:lvlJc w:val="left"/>
      <w:pPr>
        <w:ind w:left="3524" w:hanging="360"/>
      </w:pPr>
    </w:lvl>
    <w:lvl w:ilvl="5" w:tplc="0416001B" w:tentative="1">
      <w:start w:val="1"/>
      <w:numFmt w:val="lowerRoman"/>
      <w:lvlText w:val="%6."/>
      <w:lvlJc w:val="right"/>
      <w:pPr>
        <w:ind w:left="4244" w:hanging="180"/>
      </w:pPr>
    </w:lvl>
    <w:lvl w:ilvl="6" w:tplc="0416000F" w:tentative="1">
      <w:start w:val="1"/>
      <w:numFmt w:val="decimal"/>
      <w:lvlText w:val="%7."/>
      <w:lvlJc w:val="left"/>
      <w:pPr>
        <w:ind w:left="4964" w:hanging="360"/>
      </w:pPr>
    </w:lvl>
    <w:lvl w:ilvl="7" w:tplc="04160019" w:tentative="1">
      <w:start w:val="1"/>
      <w:numFmt w:val="lowerLetter"/>
      <w:lvlText w:val="%8."/>
      <w:lvlJc w:val="left"/>
      <w:pPr>
        <w:ind w:left="5684" w:hanging="360"/>
      </w:pPr>
    </w:lvl>
    <w:lvl w:ilvl="8" w:tplc="0416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 w15:restartNumberingAfterBreak="0">
    <w:nsid w:val="17EC7029"/>
    <w:multiLevelType w:val="multilevel"/>
    <w:tmpl w:val="309C56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D435213"/>
    <w:multiLevelType w:val="multilevel"/>
    <w:tmpl w:val="C66C9DB2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8" w15:restartNumberingAfterBreak="0">
    <w:nsid w:val="245E59C5"/>
    <w:multiLevelType w:val="multilevel"/>
    <w:tmpl w:val="D5C6C2D4"/>
    <w:lvl w:ilvl="0">
      <w:start w:val="1"/>
      <w:numFmt w:val="decimal"/>
      <w:lvlText w:val="%1"/>
      <w:lvlJc w:val="left"/>
      <w:pPr>
        <w:ind w:left="480" w:hanging="480"/>
      </w:pPr>
      <w:rPr>
        <w:rFonts w:ascii="Times New Roman" w:hAnsi="Times New Roman" w:cs="Times New Roman" w:hint="default"/>
        <w:b/>
        <w:sz w:val="24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ascii="Times New Roman" w:hAnsi="Times New Roman" w:cs="Times New Roman" w:hint="default"/>
        <w:b/>
        <w:sz w:val="24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Times New Roman" w:hAnsi="Times New Roman" w:cs="Times New Roman" w:hint="default"/>
        <w:b/>
        <w:sz w:val="24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Times New Roman" w:hAnsi="Times New Roman" w:cs="Times New Roman" w:hint="default"/>
        <w:b/>
        <w:sz w:val="24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Times New Roman" w:hAnsi="Times New Roman" w:cs="Times New Roman" w:hint="default"/>
        <w:b/>
        <w:sz w:val="24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Times New Roman" w:hAnsi="Times New Roman" w:cs="Times New Roman" w:hint="default"/>
        <w:b/>
        <w:sz w:val="24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Times New Roman" w:hAnsi="Times New Roman" w:cs="Times New Roman" w:hint="default"/>
        <w:b/>
        <w:sz w:val="24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Times New Roman" w:hAnsi="Times New Roman" w:cs="Times New Roman" w:hint="default"/>
        <w:b/>
        <w:sz w:val="24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ascii="Times New Roman" w:hAnsi="Times New Roman" w:cs="Times New Roman" w:hint="default"/>
        <w:b/>
        <w:sz w:val="24"/>
      </w:rPr>
    </w:lvl>
  </w:abstractNum>
  <w:abstractNum w:abstractNumId="9" w15:restartNumberingAfterBreak="0">
    <w:nsid w:val="264C6EE2"/>
    <w:multiLevelType w:val="multilevel"/>
    <w:tmpl w:val="67CEAC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A483BD0"/>
    <w:multiLevelType w:val="multilevel"/>
    <w:tmpl w:val="BEE885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C8A6105"/>
    <w:multiLevelType w:val="multilevel"/>
    <w:tmpl w:val="6C2675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4295452"/>
    <w:multiLevelType w:val="hybridMultilevel"/>
    <w:tmpl w:val="C1C889A2"/>
    <w:lvl w:ilvl="0" w:tplc="EDB82E9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54D178E"/>
    <w:multiLevelType w:val="multilevel"/>
    <w:tmpl w:val="ACDADA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5EA0831"/>
    <w:multiLevelType w:val="multilevel"/>
    <w:tmpl w:val="CA7A67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9BF2234"/>
    <w:multiLevelType w:val="multilevel"/>
    <w:tmpl w:val="BDBC53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AD41267"/>
    <w:multiLevelType w:val="multilevel"/>
    <w:tmpl w:val="38EC19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FE61D02"/>
    <w:multiLevelType w:val="multilevel"/>
    <w:tmpl w:val="110097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41AE7659"/>
    <w:multiLevelType w:val="multilevel"/>
    <w:tmpl w:val="F746F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43F96790"/>
    <w:multiLevelType w:val="multilevel"/>
    <w:tmpl w:val="AF8872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47457579"/>
    <w:multiLevelType w:val="hybridMultilevel"/>
    <w:tmpl w:val="8FFC1D22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ACA6714"/>
    <w:multiLevelType w:val="hybridMultilevel"/>
    <w:tmpl w:val="3BD231DC"/>
    <w:lvl w:ilvl="0" w:tplc="E4AAE754">
      <w:start w:val="1"/>
      <w:numFmt w:val="lowerLetter"/>
      <w:lvlText w:val="%1)"/>
      <w:lvlJc w:val="left"/>
      <w:pPr>
        <w:ind w:left="927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2" w15:restartNumberingAfterBreak="0">
    <w:nsid w:val="4AD51161"/>
    <w:multiLevelType w:val="hybridMultilevel"/>
    <w:tmpl w:val="71740592"/>
    <w:lvl w:ilvl="0" w:tplc="10BA2F64">
      <w:start w:val="1"/>
      <w:numFmt w:val="decimal"/>
      <w:lvlText w:val="%1-"/>
      <w:lvlJc w:val="left"/>
      <w:pPr>
        <w:ind w:left="720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B677FD9"/>
    <w:multiLevelType w:val="multilevel"/>
    <w:tmpl w:val="EE62EF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4C7B5765"/>
    <w:multiLevelType w:val="multilevel"/>
    <w:tmpl w:val="2DEC2E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4DAA4AB7"/>
    <w:multiLevelType w:val="multilevel"/>
    <w:tmpl w:val="1EEC88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537569BA"/>
    <w:multiLevelType w:val="multilevel"/>
    <w:tmpl w:val="85A807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5556190F"/>
    <w:multiLevelType w:val="multilevel"/>
    <w:tmpl w:val="F4AE38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59710B8A"/>
    <w:multiLevelType w:val="multilevel"/>
    <w:tmpl w:val="BA88A5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59863520"/>
    <w:multiLevelType w:val="hybridMultilevel"/>
    <w:tmpl w:val="A9F8FE9A"/>
    <w:lvl w:ilvl="0" w:tplc="C4E6473E">
      <w:start w:val="1"/>
      <w:numFmt w:val="lowerLetter"/>
      <w:lvlText w:val="%1)"/>
      <w:lvlJc w:val="left"/>
      <w:pPr>
        <w:ind w:left="927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0" w15:restartNumberingAfterBreak="0">
    <w:nsid w:val="5B505EE4"/>
    <w:multiLevelType w:val="hybridMultilevel"/>
    <w:tmpl w:val="CD3ACA52"/>
    <w:lvl w:ilvl="0" w:tplc="AE5CA802">
      <w:start w:val="1"/>
      <w:numFmt w:val="lowerLetter"/>
      <w:lvlText w:val="%1)"/>
      <w:lvlJc w:val="left"/>
      <w:pPr>
        <w:ind w:left="927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1" w15:restartNumberingAfterBreak="0">
    <w:nsid w:val="5B645D97"/>
    <w:multiLevelType w:val="multilevel"/>
    <w:tmpl w:val="7B6C67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5BD83BB7"/>
    <w:multiLevelType w:val="multilevel"/>
    <w:tmpl w:val="2AA095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5DD0512C"/>
    <w:multiLevelType w:val="multilevel"/>
    <w:tmpl w:val="B40819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65E30F51"/>
    <w:multiLevelType w:val="multilevel"/>
    <w:tmpl w:val="6CF684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67C82C43"/>
    <w:multiLevelType w:val="multilevel"/>
    <w:tmpl w:val="811461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6811174A"/>
    <w:multiLevelType w:val="multilevel"/>
    <w:tmpl w:val="5B647C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6D844164"/>
    <w:multiLevelType w:val="multilevel"/>
    <w:tmpl w:val="DBD040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6E9777AC"/>
    <w:multiLevelType w:val="multilevel"/>
    <w:tmpl w:val="B59E07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71CB4562"/>
    <w:multiLevelType w:val="hybridMultilevel"/>
    <w:tmpl w:val="1A84899A"/>
    <w:lvl w:ilvl="0" w:tplc="7F52D1CC">
      <w:start w:val="1"/>
      <w:numFmt w:val="lowerLetter"/>
      <w:lvlText w:val="%1)"/>
      <w:lvlJc w:val="left"/>
      <w:pPr>
        <w:ind w:left="1069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0" w15:restartNumberingAfterBreak="0">
    <w:nsid w:val="76F31863"/>
    <w:multiLevelType w:val="hybridMultilevel"/>
    <w:tmpl w:val="B880A192"/>
    <w:lvl w:ilvl="0" w:tplc="22F442DE">
      <w:start w:val="1"/>
      <w:numFmt w:val="lowerLetter"/>
      <w:lvlText w:val="%1)"/>
      <w:lvlJc w:val="left"/>
      <w:pPr>
        <w:ind w:left="1069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1" w15:restartNumberingAfterBreak="0">
    <w:nsid w:val="77245F6A"/>
    <w:multiLevelType w:val="multilevel"/>
    <w:tmpl w:val="6492C9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78AC3C8D"/>
    <w:multiLevelType w:val="multilevel"/>
    <w:tmpl w:val="3B8031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794E0133"/>
    <w:multiLevelType w:val="multilevel"/>
    <w:tmpl w:val="570858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7A223AE2"/>
    <w:multiLevelType w:val="multilevel"/>
    <w:tmpl w:val="507881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7B1D6358"/>
    <w:multiLevelType w:val="multilevel"/>
    <w:tmpl w:val="E15663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 w15:restartNumberingAfterBreak="0">
    <w:nsid w:val="7B48556D"/>
    <w:multiLevelType w:val="multilevel"/>
    <w:tmpl w:val="EF66C0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 w15:restartNumberingAfterBreak="0">
    <w:nsid w:val="7B7452FF"/>
    <w:multiLevelType w:val="multilevel"/>
    <w:tmpl w:val="69B6F3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 w15:restartNumberingAfterBreak="0">
    <w:nsid w:val="7CFE68F8"/>
    <w:multiLevelType w:val="multilevel"/>
    <w:tmpl w:val="61AC66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" w15:restartNumberingAfterBreak="0">
    <w:nsid w:val="7D487D1F"/>
    <w:multiLevelType w:val="multilevel"/>
    <w:tmpl w:val="9F74AC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0" w15:restartNumberingAfterBreak="0">
    <w:nsid w:val="7FF35B24"/>
    <w:multiLevelType w:val="multilevel"/>
    <w:tmpl w:val="63E6E1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"/>
  </w:num>
  <w:num w:numId="2">
    <w:abstractNumId w:val="21"/>
  </w:num>
  <w:num w:numId="3">
    <w:abstractNumId w:val="29"/>
  </w:num>
  <w:num w:numId="4">
    <w:abstractNumId w:val="40"/>
  </w:num>
  <w:num w:numId="5">
    <w:abstractNumId w:val="30"/>
  </w:num>
  <w:num w:numId="6">
    <w:abstractNumId w:val="8"/>
  </w:num>
  <w:num w:numId="7">
    <w:abstractNumId w:val="4"/>
  </w:num>
  <w:num w:numId="8">
    <w:abstractNumId w:val="39"/>
  </w:num>
  <w:num w:numId="9">
    <w:abstractNumId w:val="33"/>
  </w:num>
  <w:num w:numId="10">
    <w:abstractNumId w:val="28"/>
  </w:num>
  <w:num w:numId="11">
    <w:abstractNumId w:val="14"/>
  </w:num>
  <w:num w:numId="12">
    <w:abstractNumId w:val="11"/>
  </w:num>
  <w:num w:numId="13">
    <w:abstractNumId w:val="38"/>
  </w:num>
  <w:num w:numId="14">
    <w:abstractNumId w:val="50"/>
  </w:num>
  <w:num w:numId="15">
    <w:abstractNumId w:val="6"/>
  </w:num>
  <w:num w:numId="16">
    <w:abstractNumId w:val="48"/>
  </w:num>
  <w:num w:numId="17">
    <w:abstractNumId w:val="17"/>
  </w:num>
  <w:num w:numId="18">
    <w:abstractNumId w:val="20"/>
  </w:num>
  <w:num w:numId="19">
    <w:abstractNumId w:val="31"/>
  </w:num>
  <w:num w:numId="20">
    <w:abstractNumId w:val="15"/>
  </w:num>
  <w:num w:numId="21">
    <w:abstractNumId w:val="7"/>
  </w:num>
  <w:num w:numId="22">
    <w:abstractNumId w:val="26"/>
  </w:num>
  <w:num w:numId="23">
    <w:abstractNumId w:val="43"/>
  </w:num>
  <w:num w:numId="24">
    <w:abstractNumId w:val="36"/>
  </w:num>
  <w:num w:numId="25">
    <w:abstractNumId w:val="13"/>
  </w:num>
  <w:num w:numId="26">
    <w:abstractNumId w:val="25"/>
  </w:num>
  <w:num w:numId="27">
    <w:abstractNumId w:val="45"/>
  </w:num>
  <w:num w:numId="28">
    <w:abstractNumId w:val="22"/>
  </w:num>
  <w:num w:numId="29">
    <w:abstractNumId w:val="12"/>
  </w:num>
  <w:num w:numId="30">
    <w:abstractNumId w:val="41"/>
  </w:num>
  <w:num w:numId="31">
    <w:abstractNumId w:val="19"/>
  </w:num>
  <w:num w:numId="32">
    <w:abstractNumId w:val="3"/>
  </w:num>
  <w:num w:numId="33">
    <w:abstractNumId w:val="23"/>
  </w:num>
  <w:num w:numId="34">
    <w:abstractNumId w:val="37"/>
  </w:num>
  <w:num w:numId="35">
    <w:abstractNumId w:val="44"/>
  </w:num>
  <w:num w:numId="36">
    <w:abstractNumId w:val="35"/>
  </w:num>
  <w:num w:numId="37">
    <w:abstractNumId w:val="18"/>
  </w:num>
  <w:num w:numId="38">
    <w:abstractNumId w:val="9"/>
  </w:num>
  <w:num w:numId="39">
    <w:abstractNumId w:val="46"/>
  </w:num>
  <w:num w:numId="40">
    <w:abstractNumId w:val="24"/>
  </w:num>
  <w:num w:numId="41">
    <w:abstractNumId w:val="16"/>
  </w:num>
  <w:num w:numId="42">
    <w:abstractNumId w:val="10"/>
  </w:num>
  <w:num w:numId="43">
    <w:abstractNumId w:val="34"/>
  </w:num>
  <w:num w:numId="44">
    <w:abstractNumId w:val="47"/>
  </w:num>
  <w:num w:numId="45">
    <w:abstractNumId w:val="27"/>
  </w:num>
  <w:num w:numId="46">
    <w:abstractNumId w:val="32"/>
  </w:num>
  <w:num w:numId="47">
    <w:abstractNumId w:val="49"/>
  </w:num>
  <w:num w:numId="48">
    <w:abstractNumId w:val="42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proofState w:spelling="clean" w:grammar="clean"/>
  <w:documentProtection w:edit="forms" w:enforcement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D52E7"/>
    <w:rsid w:val="00000121"/>
    <w:rsid w:val="00001E26"/>
    <w:rsid w:val="000032FC"/>
    <w:rsid w:val="000044ED"/>
    <w:rsid w:val="00005570"/>
    <w:rsid w:val="00005980"/>
    <w:rsid w:val="00006C97"/>
    <w:rsid w:val="00007C2A"/>
    <w:rsid w:val="00011B24"/>
    <w:rsid w:val="000120FC"/>
    <w:rsid w:val="00013FB1"/>
    <w:rsid w:val="000144D4"/>
    <w:rsid w:val="0001500B"/>
    <w:rsid w:val="0001505F"/>
    <w:rsid w:val="00015C30"/>
    <w:rsid w:val="0001632B"/>
    <w:rsid w:val="00017993"/>
    <w:rsid w:val="000179CC"/>
    <w:rsid w:val="00021119"/>
    <w:rsid w:val="00021E3F"/>
    <w:rsid w:val="00022289"/>
    <w:rsid w:val="000230E9"/>
    <w:rsid w:val="0002341E"/>
    <w:rsid w:val="00024082"/>
    <w:rsid w:val="0002412A"/>
    <w:rsid w:val="0002527C"/>
    <w:rsid w:val="00025781"/>
    <w:rsid w:val="00027A7C"/>
    <w:rsid w:val="00030422"/>
    <w:rsid w:val="00033F83"/>
    <w:rsid w:val="00035192"/>
    <w:rsid w:val="00035504"/>
    <w:rsid w:val="0003558B"/>
    <w:rsid w:val="0003621A"/>
    <w:rsid w:val="00037CA5"/>
    <w:rsid w:val="00040399"/>
    <w:rsid w:val="00040417"/>
    <w:rsid w:val="000405C1"/>
    <w:rsid w:val="00040816"/>
    <w:rsid w:val="00040A67"/>
    <w:rsid w:val="000422C1"/>
    <w:rsid w:val="000426E8"/>
    <w:rsid w:val="00043618"/>
    <w:rsid w:val="00043DE4"/>
    <w:rsid w:val="000454CC"/>
    <w:rsid w:val="00045B56"/>
    <w:rsid w:val="000474F0"/>
    <w:rsid w:val="00047A0E"/>
    <w:rsid w:val="00047F61"/>
    <w:rsid w:val="00054AA3"/>
    <w:rsid w:val="00055435"/>
    <w:rsid w:val="00055AE7"/>
    <w:rsid w:val="00055CD8"/>
    <w:rsid w:val="00063EFC"/>
    <w:rsid w:val="000655A0"/>
    <w:rsid w:val="00065802"/>
    <w:rsid w:val="00066CE9"/>
    <w:rsid w:val="0007041E"/>
    <w:rsid w:val="00071447"/>
    <w:rsid w:val="00072CBC"/>
    <w:rsid w:val="00072CDE"/>
    <w:rsid w:val="00074027"/>
    <w:rsid w:val="00081472"/>
    <w:rsid w:val="000815AD"/>
    <w:rsid w:val="0008298B"/>
    <w:rsid w:val="00083A9A"/>
    <w:rsid w:val="00084600"/>
    <w:rsid w:val="000859F7"/>
    <w:rsid w:val="00085A97"/>
    <w:rsid w:val="00085AA8"/>
    <w:rsid w:val="00085F5F"/>
    <w:rsid w:val="00086AEC"/>
    <w:rsid w:val="00087C61"/>
    <w:rsid w:val="00091BC9"/>
    <w:rsid w:val="00091D7C"/>
    <w:rsid w:val="00094332"/>
    <w:rsid w:val="0009556B"/>
    <w:rsid w:val="00096EA1"/>
    <w:rsid w:val="0009796B"/>
    <w:rsid w:val="00097C6F"/>
    <w:rsid w:val="000A0CA9"/>
    <w:rsid w:val="000A0EA8"/>
    <w:rsid w:val="000A1688"/>
    <w:rsid w:val="000A3071"/>
    <w:rsid w:val="000A49FA"/>
    <w:rsid w:val="000A5AD9"/>
    <w:rsid w:val="000A6036"/>
    <w:rsid w:val="000A60CD"/>
    <w:rsid w:val="000A6986"/>
    <w:rsid w:val="000A6A02"/>
    <w:rsid w:val="000B11C7"/>
    <w:rsid w:val="000B17BF"/>
    <w:rsid w:val="000B1C7F"/>
    <w:rsid w:val="000B2D78"/>
    <w:rsid w:val="000B385F"/>
    <w:rsid w:val="000B4ABC"/>
    <w:rsid w:val="000B4C2B"/>
    <w:rsid w:val="000B6265"/>
    <w:rsid w:val="000B6877"/>
    <w:rsid w:val="000B6A9C"/>
    <w:rsid w:val="000B7555"/>
    <w:rsid w:val="000C0022"/>
    <w:rsid w:val="000C0E1D"/>
    <w:rsid w:val="000C1546"/>
    <w:rsid w:val="000C1859"/>
    <w:rsid w:val="000C1989"/>
    <w:rsid w:val="000C1F7D"/>
    <w:rsid w:val="000C21E8"/>
    <w:rsid w:val="000C2E19"/>
    <w:rsid w:val="000C3CF8"/>
    <w:rsid w:val="000C5D1C"/>
    <w:rsid w:val="000C783C"/>
    <w:rsid w:val="000C7EE5"/>
    <w:rsid w:val="000D1770"/>
    <w:rsid w:val="000D18EE"/>
    <w:rsid w:val="000D1A8A"/>
    <w:rsid w:val="000D268E"/>
    <w:rsid w:val="000D29C2"/>
    <w:rsid w:val="000D3FCF"/>
    <w:rsid w:val="000D4863"/>
    <w:rsid w:val="000D508D"/>
    <w:rsid w:val="000D6269"/>
    <w:rsid w:val="000D6DB3"/>
    <w:rsid w:val="000D75C5"/>
    <w:rsid w:val="000D77EB"/>
    <w:rsid w:val="000E006E"/>
    <w:rsid w:val="000E0594"/>
    <w:rsid w:val="000E148B"/>
    <w:rsid w:val="000E1B92"/>
    <w:rsid w:val="000E2818"/>
    <w:rsid w:val="000E3FB1"/>
    <w:rsid w:val="000E45B2"/>
    <w:rsid w:val="000E4ED4"/>
    <w:rsid w:val="000E51E9"/>
    <w:rsid w:val="000E565E"/>
    <w:rsid w:val="000E67D1"/>
    <w:rsid w:val="000E6FEC"/>
    <w:rsid w:val="000E7774"/>
    <w:rsid w:val="000F1B81"/>
    <w:rsid w:val="000F3C57"/>
    <w:rsid w:val="000F4DF0"/>
    <w:rsid w:val="000F52BD"/>
    <w:rsid w:val="000F5BDC"/>
    <w:rsid w:val="000F5D29"/>
    <w:rsid w:val="000F7477"/>
    <w:rsid w:val="000F79A6"/>
    <w:rsid w:val="001009B0"/>
    <w:rsid w:val="001033E1"/>
    <w:rsid w:val="00106901"/>
    <w:rsid w:val="00110C0A"/>
    <w:rsid w:val="00111049"/>
    <w:rsid w:val="001118F7"/>
    <w:rsid w:val="00112482"/>
    <w:rsid w:val="001126E2"/>
    <w:rsid w:val="001127F9"/>
    <w:rsid w:val="001138C1"/>
    <w:rsid w:val="00113D3E"/>
    <w:rsid w:val="00113DE1"/>
    <w:rsid w:val="00114586"/>
    <w:rsid w:val="00115D37"/>
    <w:rsid w:val="001166E0"/>
    <w:rsid w:val="00117C2A"/>
    <w:rsid w:val="00121DB2"/>
    <w:rsid w:val="00122B6B"/>
    <w:rsid w:val="00124321"/>
    <w:rsid w:val="00124FE3"/>
    <w:rsid w:val="00126836"/>
    <w:rsid w:val="00130FFE"/>
    <w:rsid w:val="00131F2E"/>
    <w:rsid w:val="001322B6"/>
    <w:rsid w:val="001327F1"/>
    <w:rsid w:val="00132ACE"/>
    <w:rsid w:val="00136884"/>
    <w:rsid w:val="00136E76"/>
    <w:rsid w:val="0013771D"/>
    <w:rsid w:val="0014090E"/>
    <w:rsid w:val="00140FE2"/>
    <w:rsid w:val="00141793"/>
    <w:rsid w:val="00141A3F"/>
    <w:rsid w:val="00142AE3"/>
    <w:rsid w:val="00143805"/>
    <w:rsid w:val="001438A9"/>
    <w:rsid w:val="001447E6"/>
    <w:rsid w:val="0014555C"/>
    <w:rsid w:val="0014708D"/>
    <w:rsid w:val="00151912"/>
    <w:rsid w:val="00151DF3"/>
    <w:rsid w:val="00152E01"/>
    <w:rsid w:val="001532F7"/>
    <w:rsid w:val="001557B1"/>
    <w:rsid w:val="001564F5"/>
    <w:rsid w:val="00161A07"/>
    <w:rsid w:val="00161C60"/>
    <w:rsid w:val="00163722"/>
    <w:rsid w:val="00163E27"/>
    <w:rsid w:val="00164DC2"/>
    <w:rsid w:val="001666D1"/>
    <w:rsid w:val="001676F4"/>
    <w:rsid w:val="00167B50"/>
    <w:rsid w:val="00167D91"/>
    <w:rsid w:val="00167E23"/>
    <w:rsid w:val="0017004A"/>
    <w:rsid w:val="00171976"/>
    <w:rsid w:val="001743AF"/>
    <w:rsid w:val="00174513"/>
    <w:rsid w:val="00176DB5"/>
    <w:rsid w:val="00177EF0"/>
    <w:rsid w:val="0018008F"/>
    <w:rsid w:val="00181098"/>
    <w:rsid w:val="0018211E"/>
    <w:rsid w:val="00182AC2"/>
    <w:rsid w:val="0018362A"/>
    <w:rsid w:val="00183702"/>
    <w:rsid w:val="00183C93"/>
    <w:rsid w:val="001847F0"/>
    <w:rsid w:val="00184BC4"/>
    <w:rsid w:val="00185ADC"/>
    <w:rsid w:val="00185D5E"/>
    <w:rsid w:val="00186B2A"/>
    <w:rsid w:val="00186E52"/>
    <w:rsid w:val="0018745A"/>
    <w:rsid w:val="00187DF0"/>
    <w:rsid w:val="001907CA"/>
    <w:rsid w:val="00193858"/>
    <w:rsid w:val="00196D77"/>
    <w:rsid w:val="001A032F"/>
    <w:rsid w:val="001A17D6"/>
    <w:rsid w:val="001A1808"/>
    <w:rsid w:val="001A2506"/>
    <w:rsid w:val="001A2ACA"/>
    <w:rsid w:val="001A7B69"/>
    <w:rsid w:val="001B0271"/>
    <w:rsid w:val="001B02D1"/>
    <w:rsid w:val="001B0C02"/>
    <w:rsid w:val="001B1904"/>
    <w:rsid w:val="001B1BF2"/>
    <w:rsid w:val="001B1C10"/>
    <w:rsid w:val="001B2669"/>
    <w:rsid w:val="001B3DE1"/>
    <w:rsid w:val="001B41DF"/>
    <w:rsid w:val="001B4DCD"/>
    <w:rsid w:val="001B79B2"/>
    <w:rsid w:val="001C08E4"/>
    <w:rsid w:val="001C1853"/>
    <w:rsid w:val="001C18F0"/>
    <w:rsid w:val="001C3041"/>
    <w:rsid w:val="001C4247"/>
    <w:rsid w:val="001C44DC"/>
    <w:rsid w:val="001C57D7"/>
    <w:rsid w:val="001C57F7"/>
    <w:rsid w:val="001C6AFE"/>
    <w:rsid w:val="001D1576"/>
    <w:rsid w:val="001D2FFF"/>
    <w:rsid w:val="001D3F3D"/>
    <w:rsid w:val="001D52C1"/>
    <w:rsid w:val="001D6110"/>
    <w:rsid w:val="001D637D"/>
    <w:rsid w:val="001D63ED"/>
    <w:rsid w:val="001D7ECC"/>
    <w:rsid w:val="001E07D2"/>
    <w:rsid w:val="001E0AE0"/>
    <w:rsid w:val="001E0C7D"/>
    <w:rsid w:val="001E1A22"/>
    <w:rsid w:val="001E1CFF"/>
    <w:rsid w:val="001E1D48"/>
    <w:rsid w:val="001E2500"/>
    <w:rsid w:val="001E30A6"/>
    <w:rsid w:val="001E366E"/>
    <w:rsid w:val="001E56DA"/>
    <w:rsid w:val="001E62DB"/>
    <w:rsid w:val="001F0475"/>
    <w:rsid w:val="001F433D"/>
    <w:rsid w:val="001F4369"/>
    <w:rsid w:val="001F6B11"/>
    <w:rsid w:val="0020004A"/>
    <w:rsid w:val="0020033C"/>
    <w:rsid w:val="00205B79"/>
    <w:rsid w:val="00207997"/>
    <w:rsid w:val="002105D2"/>
    <w:rsid w:val="00211F1E"/>
    <w:rsid w:val="002130B8"/>
    <w:rsid w:val="00214BDA"/>
    <w:rsid w:val="00214E83"/>
    <w:rsid w:val="00220C46"/>
    <w:rsid w:val="00221EB6"/>
    <w:rsid w:val="0022267D"/>
    <w:rsid w:val="00222C3E"/>
    <w:rsid w:val="002240D1"/>
    <w:rsid w:val="00224D2E"/>
    <w:rsid w:val="00225116"/>
    <w:rsid w:val="002256F3"/>
    <w:rsid w:val="002259FF"/>
    <w:rsid w:val="002264B8"/>
    <w:rsid w:val="0023041E"/>
    <w:rsid w:val="002304E7"/>
    <w:rsid w:val="002304ED"/>
    <w:rsid w:val="00230CCA"/>
    <w:rsid w:val="0023115E"/>
    <w:rsid w:val="00232D33"/>
    <w:rsid w:val="00232F9B"/>
    <w:rsid w:val="00234223"/>
    <w:rsid w:val="00236257"/>
    <w:rsid w:val="00236969"/>
    <w:rsid w:val="002413E8"/>
    <w:rsid w:val="002414AC"/>
    <w:rsid w:val="002430DF"/>
    <w:rsid w:val="0024450E"/>
    <w:rsid w:val="00245273"/>
    <w:rsid w:val="00245C45"/>
    <w:rsid w:val="002463C2"/>
    <w:rsid w:val="0025021C"/>
    <w:rsid w:val="002506CA"/>
    <w:rsid w:val="00250AED"/>
    <w:rsid w:val="00250BB3"/>
    <w:rsid w:val="00251317"/>
    <w:rsid w:val="00252709"/>
    <w:rsid w:val="002534BB"/>
    <w:rsid w:val="00254158"/>
    <w:rsid w:val="002541EC"/>
    <w:rsid w:val="00254D00"/>
    <w:rsid w:val="00255428"/>
    <w:rsid w:val="00256E49"/>
    <w:rsid w:val="00257C48"/>
    <w:rsid w:val="00257CCB"/>
    <w:rsid w:val="00257F63"/>
    <w:rsid w:val="00260453"/>
    <w:rsid w:val="00260682"/>
    <w:rsid w:val="00261632"/>
    <w:rsid w:val="00261B81"/>
    <w:rsid w:val="002639F7"/>
    <w:rsid w:val="00263D6F"/>
    <w:rsid w:val="00264D13"/>
    <w:rsid w:val="002659F4"/>
    <w:rsid w:val="002664A3"/>
    <w:rsid w:val="002676A5"/>
    <w:rsid w:val="00267A44"/>
    <w:rsid w:val="00267ECE"/>
    <w:rsid w:val="00270650"/>
    <w:rsid w:val="00271B99"/>
    <w:rsid w:val="00271D1A"/>
    <w:rsid w:val="00272908"/>
    <w:rsid w:val="00273129"/>
    <w:rsid w:val="00273FDC"/>
    <w:rsid w:val="0028100A"/>
    <w:rsid w:val="002814BF"/>
    <w:rsid w:val="002815FF"/>
    <w:rsid w:val="00281BD0"/>
    <w:rsid w:val="0028246E"/>
    <w:rsid w:val="00284329"/>
    <w:rsid w:val="00285704"/>
    <w:rsid w:val="0028591D"/>
    <w:rsid w:val="00285923"/>
    <w:rsid w:val="00290A4B"/>
    <w:rsid w:val="00291891"/>
    <w:rsid w:val="002928CA"/>
    <w:rsid w:val="00293A89"/>
    <w:rsid w:val="00295374"/>
    <w:rsid w:val="002962BA"/>
    <w:rsid w:val="00296A3A"/>
    <w:rsid w:val="00296E3C"/>
    <w:rsid w:val="002A08A1"/>
    <w:rsid w:val="002A1023"/>
    <w:rsid w:val="002A12F2"/>
    <w:rsid w:val="002A15FD"/>
    <w:rsid w:val="002A2537"/>
    <w:rsid w:val="002A2F36"/>
    <w:rsid w:val="002A306A"/>
    <w:rsid w:val="002A3584"/>
    <w:rsid w:val="002A418B"/>
    <w:rsid w:val="002A4491"/>
    <w:rsid w:val="002A619D"/>
    <w:rsid w:val="002B0EE6"/>
    <w:rsid w:val="002B13B1"/>
    <w:rsid w:val="002B143F"/>
    <w:rsid w:val="002B18AC"/>
    <w:rsid w:val="002B1F75"/>
    <w:rsid w:val="002B2385"/>
    <w:rsid w:val="002B3348"/>
    <w:rsid w:val="002B39A0"/>
    <w:rsid w:val="002B3BEC"/>
    <w:rsid w:val="002B6486"/>
    <w:rsid w:val="002B7516"/>
    <w:rsid w:val="002B757F"/>
    <w:rsid w:val="002C0628"/>
    <w:rsid w:val="002C23DB"/>
    <w:rsid w:val="002C33ED"/>
    <w:rsid w:val="002C4AA5"/>
    <w:rsid w:val="002C5D9F"/>
    <w:rsid w:val="002C7EBA"/>
    <w:rsid w:val="002D163C"/>
    <w:rsid w:val="002D1748"/>
    <w:rsid w:val="002D2FAF"/>
    <w:rsid w:val="002D398D"/>
    <w:rsid w:val="002D53D0"/>
    <w:rsid w:val="002D5EA1"/>
    <w:rsid w:val="002D7A9B"/>
    <w:rsid w:val="002D7C28"/>
    <w:rsid w:val="002D7F3F"/>
    <w:rsid w:val="002E020D"/>
    <w:rsid w:val="002E03E1"/>
    <w:rsid w:val="002E0C58"/>
    <w:rsid w:val="002E1A9A"/>
    <w:rsid w:val="002E32BB"/>
    <w:rsid w:val="002E3764"/>
    <w:rsid w:val="002E3937"/>
    <w:rsid w:val="002E5D83"/>
    <w:rsid w:val="002E6B96"/>
    <w:rsid w:val="002E719B"/>
    <w:rsid w:val="002F1ACE"/>
    <w:rsid w:val="002F1D2D"/>
    <w:rsid w:val="002F2709"/>
    <w:rsid w:val="002F2A4A"/>
    <w:rsid w:val="002F2E67"/>
    <w:rsid w:val="002F3D31"/>
    <w:rsid w:val="002F67F1"/>
    <w:rsid w:val="002F6C7F"/>
    <w:rsid w:val="002F7113"/>
    <w:rsid w:val="002F7EFD"/>
    <w:rsid w:val="00300122"/>
    <w:rsid w:val="00301398"/>
    <w:rsid w:val="00301C48"/>
    <w:rsid w:val="003032B0"/>
    <w:rsid w:val="00303CB1"/>
    <w:rsid w:val="00304632"/>
    <w:rsid w:val="0030477B"/>
    <w:rsid w:val="00305713"/>
    <w:rsid w:val="00305A14"/>
    <w:rsid w:val="00305FDA"/>
    <w:rsid w:val="003063AC"/>
    <w:rsid w:val="003104F2"/>
    <w:rsid w:val="00310E5A"/>
    <w:rsid w:val="0031198F"/>
    <w:rsid w:val="00311B44"/>
    <w:rsid w:val="00312E0F"/>
    <w:rsid w:val="00314367"/>
    <w:rsid w:val="003143E7"/>
    <w:rsid w:val="00315818"/>
    <w:rsid w:val="0031745F"/>
    <w:rsid w:val="00317D2F"/>
    <w:rsid w:val="00317EC4"/>
    <w:rsid w:val="00320DDC"/>
    <w:rsid w:val="00322C89"/>
    <w:rsid w:val="0032786B"/>
    <w:rsid w:val="00330991"/>
    <w:rsid w:val="003322A9"/>
    <w:rsid w:val="003325EF"/>
    <w:rsid w:val="0033312E"/>
    <w:rsid w:val="00335890"/>
    <w:rsid w:val="003361A6"/>
    <w:rsid w:val="00336357"/>
    <w:rsid w:val="00336903"/>
    <w:rsid w:val="0033692C"/>
    <w:rsid w:val="0033753D"/>
    <w:rsid w:val="003408C1"/>
    <w:rsid w:val="00340AB0"/>
    <w:rsid w:val="00340E35"/>
    <w:rsid w:val="00342164"/>
    <w:rsid w:val="00342A97"/>
    <w:rsid w:val="00343C0E"/>
    <w:rsid w:val="00343CD4"/>
    <w:rsid w:val="00350DA7"/>
    <w:rsid w:val="00351938"/>
    <w:rsid w:val="00353202"/>
    <w:rsid w:val="0035743C"/>
    <w:rsid w:val="00357B66"/>
    <w:rsid w:val="0036014F"/>
    <w:rsid w:val="003607D7"/>
    <w:rsid w:val="00360C37"/>
    <w:rsid w:val="00361DC2"/>
    <w:rsid w:val="0036211D"/>
    <w:rsid w:val="003622C1"/>
    <w:rsid w:val="00363A5D"/>
    <w:rsid w:val="003644E3"/>
    <w:rsid w:val="00365479"/>
    <w:rsid w:val="0036633C"/>
    <w:rsid w:val="00366675"/>
    <w:rsid w:val="00370024"/>
    <w:rsid w:val="00371AF4"/>
    <w:rsid w:val="00371C2A"/>
    <w:rsid w:val="00371D57"/>
    <w:rsid w:val="0037380B"/>
    <w:rsid w:val="00373D50"/>
    <w:rsid w:val="00374808"/>
    <w:rsid w:val="00374E22"/>
    <w:rsid w:val="00374F7E"/>
    <w:rsid w:val="00375C0B"/>
    <w:rsid w:val="003764C9"/>
    <w:rsid w:val="00380F27"/>
    <w:rsid w:val="003819C7"/>
    <w:rsid w:val="00381CCC"/>
    <w:rsid w:val="00381E4C"/>
    <w:rsid w:val="0039042D"/>
    <w:rsid w:val="00390E13"/>
    <w:rsid w:val="00392889"/>
    <w:rsid w:val="00392CC8"/>
    <w:rsid w:val="0039357E"/>
    <w:rsid w:val="00393D4B"/>
    <w:rsid w:val="003948AA"/>
    <w:rsid w:val="00395288"/>
    <w:rsid w:val="00396581"/>
    <w:rsid w:val="00396A25"/>
    <w:rsid w:val="0039778A"/>
    <w:rsid w:val="003A06E8"/>
    <w:rsid w:val="003A07D7"/>
    <w:rsid w:val="003A0F57"/>
    <w:rsid w:val="003A25E7"/>
    <w:rsid w:val="003A27F8"/>
    <w:rsid w:val="003A37EB"/>
    <w:rsid w:val="003A403A"/>
    <w:rsid w:val="003A4CA2"/>
    <w:rsid w:val="003A5764"/>
    <w:rsid w:val="003A6EC0"/>
    <w:rsid w:val="003A76E0"/>
    <w:rsid w:val="003A7D7D"/>
    <w:rsid w:val="003B0561"/>
    <w:rsid w:val="003B0DCE"/>
    <w:rsid w:val="003B2C44"/>
    <w:rsid w:val="003B2EE4"/>
    <w:rsid w:val="003B4042"/>
    <w:rsid w:val="003B683B"/>
    <w:rsid w:val="003C0A8E"/>
    <w:rsid w:val="003C1937"/>
    <w:rsid w:val="003C4696"/>
    <w:rsid w:val="003C4934"/>
    <w:rsid w:val="003C551D"/>
    <w:rsid w:val="003D2056"/>
    <w:rsid w:val="003D28D7"/>
    <w:rsid w:val="003D2DAE"/>
    <w:rsid w:val="003D39D0"/>
    <w:rsid w:val="003D3C99"/>
    <w:rsid w:val="003D49D6"/>
    <w:rsid w:val="003D4BAD"/>
    <w:rsid w:val="003D4C30"/>
    <w:rsid w:val="003D5344"/>
    <w:rsid w:val="003D5375"/>
    <w:rsid w:val="003D5714"/>
    <w:rsid w:val="003D5A48"/>
    <w:rsid w:val="003D5A63"/>
    <w:rsid w:val="003D6595"/>
    <w:rsid w:val="003E1475"/>
    <w:rsid w:val="003E2468"/>
    <w:rsid w:val="003E277A"/>
    <w:rsid w:val="003E38AC"/>
    <w:rsid w:val="003E3C70"/>
    <w:rsid w:val="003E3FD4"/>
    <w:rsid w:val="003E45D8"/>
    <w:rsid w:val="003E46C2"/>
    <w:rsid w:val="003E5072"/>
    <w:rsid w:val="003E6554"/>
    <w:rsid w:val="003E6746"/>
    <w:rsid w:val="003E71DD"/>
    <w:rsid w:val="003F0460"/>
    <w:rsid w:val="003F1055"/>
    <w:rsid w:val="003F151C"/>
    <w:rsid w:val="003F2190"/>
    <w:rsid w:val="003F2C2E"/>
    <w:rsid w:val="003F46C1"/>
    <w:rsid w:val="003F4B2C"/>
    <w:rsid w:val="003F59BB"/>
    <w:rsid w:val="003F7F5C"/>
    <w:rsid w:val="004000E5"/>
    <w:rsid w:val="0040024E"/>
    <w:rsid w:val="00401869"/>
    <w:rsid w:val="00401CBC"/>
    <w:rsid w:val="0041051D"/>
    <w:rsid w:val="00410B18"/>
    <w:rsid w:val="00410CD8"/>
    <w:rsid w:val="00411A8B"/>
    <w:rsid w:val="00413745"/>
    <w:rsid w:val="0041416B"/>
    <w:rsid w:val="00415A6F"/>
    <w:rsid w:val="00416F27"/>
    <w:rsid w:val="00417B43"/>
    <w:rsid w:val="00420D0C"/>
    <w:rsid w:val="004212A2"/>
    <w:rsid w:val="004223AE"/>
    <w:rsid w:val="00422F4E"/>
    <w:rsid w:val="00423C20"/>
    <w:rsid w:val="0042520E"/>
    <w:rsid w:val="004264E0"/>
    <w:rsid w:val="00426811"/>
    <w:rsid w:val="00431A56"/>
    <w:rsid w:val="00433DA0"/>
    <w:rsid w:val="004350E5"/>
    <w:rsid w:val="004372E6"/>
    <w:rsid w:val="00440136"/>
    <w:rsid w:val="0044045A"/>
    <w:rsid w:val="00440F8B"/>
    <w:rsid w:val="00441675"/>
    <w:rsid w:val="0044364A"/>
    <w:rsid w:val="004443A1"/>
    <w:rsid w:val="00444E7B"/>
    <w:rsid w:val="00444FA5"/>
    <w:rsid w:val="00445330"/>
    <w:rsid w:val="00445771"/>
    <w:rsid w:val="004465B4"/>
    <w:rsid w:val="00446E79"/>
    <w:rsid w:val="00446EDC"/>
    <w:rsid w:val="0045031F"/>
    <w:rsid w:val="00450463"/>
    <w:rsid w:val="004505BB"/>
    <w:rsid w:val="00451BFB"/>
    <w:rsid w:val="00451FA8"/>
    <w:rsid w:val="00455302"/>
    <w:rsid w:val="004560C7"/>
    <w:rsid w:val="004563E8"/>
    <w:rsid w:val="00456AEA"/>
    <w:rsid w:val="00457E99"/>
    <w:rsid w:val="004611A9"/>
    <w:rsid w:val="00462472"/>
    <w:rsid w:val="00462F39"/>
    <w:rsid w:val="004659EC"/>
    <w:rsid w:val="004665D5"/>
    <w:rsid w:val="004672A8"/>
    <w:rsid w:val="00470458"/>
    <w:rsid w:val="00470ECC"/>
    <w:rsid w:val="00471F51"/>
    <w:rsid w:val="0047270A"/>
    <w:rsid w:val="0047298C"/>
    <w:rsid w:val="00472AC2"/>
    <w:rsid w:val="004735FE"/>
    <w:rsid w:val="00475F94"/>
    <w:rsid w:val="00476FA6"/>
    <w:rsid w:val="00480195"/>
    <w:rsid w:val="00480B97"/>
    <w:rsid w:val="0048184A"/>
    <w:rsid w:val="004841E5"/>
    <w:rsid w:val="0048459A"/>
    <w:rsid w:val="004878C0"/>
    <w:rsid w:val="00487D2E"/>
    <w:rsid w:val="00493BF8"/>
    <w:rsid w:val="00495E16"/>
    <w:rsid w:val="004A22ED"/>
    <w:rsid w:val="004A2710"/>
    <w:rsid w:val="004A2713"/>
    <w:rsid w:val="004A2817"/>
    <w:rsid w:val="004A2B47"/>
    <w:rsid w:val="004A317B"/>
    <w:rsid w:val="004A3DE1"/>
    <w:rsid w:val="004A40BC"/>
    <w:rsid w:val="004A5084"/>
    <w:rsid w:val="004A63B6"/>
    <w:rsid w:val="004A675B"/>
    <w:rsid w:val="004A6D34"/>
    <w:rsid w:val="004B0435"/>
    <w:rsid w:val="004B04E3"/>
    <w:rsid w:val="004B0CCA"/>
    <w:rsid w:val="004B0F60"/>
    <w:rsid w:val="004B1DBF"/>
    <w:rsid w:val="004B57ED"/>
    <w:rsid w:val="004B58D2"/>
    <w:rsid w:val="004B715F"/>
    <w:rsid w:val="004B7A74"/>
    <w:rsid w:val="004B7C83"/>
    <w:rsid w:val="004C03E7"/>
    <w:rsid w:val="004C0F7C"/>
    <w:rsid w:val="004C20E8"/>
    <w:rsid w:val="004C42B3"/>
    <w:rsid w:val="004C5936"/>
    <w:rsid w:val="004C597C"/>
    <w:rsid w:val="004C6D3F"/>
    <w:rsid w:val="004C73C2"/>
    <w:rsid w:val="004C7888"/>
    <w:rsid w:val="004D0FE0"/>
    <w:rsid w:val="004D1782"/>
    <w:rsid w:val="004D46EB"/>
    <w:rsid w:val="004D7610"/>
    <w:rsid w:val="004E00A7"/>
    <w:rsid w:val="004E0262"/>
    <w:rsid w:val="004E064D"/>
    <w:rsid w:val="004E06FE"/>
    <w:rsid w:val="004E11BE"/>
    <w:rsid w:val="004E1D4B"/>
    <w:rsid w:val="004E1E19"/>
    <w:rsid w:val="004E2DC2"/>
    <w:rsid w:val="004E2F66"/>
    <w:rsid w:val="004E3DFC"/>
    <w:rsid w:val="004E46EC"/>
    <w:rsid w:val="004E55C9"/>
    <w:rsid w:val="004E5D98"/>
    <w:rsid w:val="004F322B"/>
    <w:rsid w:val="004F337C"/>
    <w:rsid w:val="004F411F"/>
    <w:rsid w:val="004F5386"/>
    <w:rsid w:val="004F54DA"/>
    <w:rsid w:val="004F61C2"/>
    <w:rsid w:val="004F7734"/>
    <w:rsid w:val="005023D8"/>
    <w:rsid w:val="005024DA"/>
    <w:rsid w:val="005050EF"/>
    <w:rsid w:val="00505F3A"/>
    <w:rsid w:val="00506F09"/>
    <w:rsid w:val="0051192A"/>
    <w:rsid w:val="00512309"/>
    <w:rsid w:val="0051236A"/>
    <w:rsid w:val="005155EB"/>
    <w:rsid w:val="00517CF4"/>
    <w:rsid w:val="0052044E"/>
    <w:rsid w:val="00520540"/>
    <w:rsid w:val="005205E1"/>
    <w:rsid w:val="0052075D"/>
    <w:rsid w:val="005211F5"/>
    <w:rsid w:val="00521F3B"/>
    <w:rsid w:val="00522947"/>
    <w:rsid w:val="00522EF2"/>
    <w:rsid w:val="005239C6"/>
    <w:rsid w:val="005251F8"/>
    <w:rsid w:val="00525E07"/>
    <w:rsid w:val="00527A3A"/>
    <w:rsid w:val="00530B41"/>
    <w:rsid w:val="00531797"/>
    <w:rsid w:val="00531B92"/>
    <w:rsid w:val="00531E6B"/>
    <w:rsid w:val="005323B9"/>
    <w:rsid w:val="005324AF"/>
    <w:rsid w:val="0053252C"/>
    <w:rsid w:val="00533478"/>
    <w:rsid w:val="00533E06"/>
    <w:rsid w:val="00535107"/>
    <w:rsid w:val="00537E9A"/>
    <w:rsid w:val="005400CC"/>
    <w:rsid w:val="00540352"/>
    <w:rsid w:val="00540670"/>
    <w:rsid w:val="00540A7B"/>
    <w:rsid w:val="00540B11"/>
    <w:rsid w:val="0054202F"/>
    <w:rsid w:val="005427BF"/>
    <w:rsid w:val="00542BC5"/>
    <w:rsid w:val="005448DD"/>
    <w:rsid w:val="00545EF4"/>
    <w:rsid w:val="005474CB"/>
    <w:rsid w:val="00550B61"/>
    <w:rsid w:val="00550E0E"/>
    <w:rsid w:val="0055149C"/>
    <w:rsid w:val="005520CC"/>
    <w:rsid w:val="00553AB9"/>
    <w:rsid w:val="00555271"/>
    <w:rsid w:val="00560BBF"/>
    <w:rsid w:val="00561496"/>
    <w:rsid w:val="005617F6"/>
    <w:rsid w:val="00561D1D"/>
    <w:rsid w:val="005643DC"/>
    <w:rsid w:val="00564AB4"/>
    <w:rsid w:val="00564EA1"/>
    <w:rsid w:val="00565F1F"/>
    <w:rsid w:val="005669AF"/>
    <w:rsid w:val="00566DD5"/>
    <w:rsid w:val="00572622"/>
    <w:rsid w:val="005729E9"/>
    <w:rsid w:val="005729FD"/>
    <w:rsid w:val="005737EB"/>
    <w:rsid w:val="00574AF4"/>
    <w:rsid w:val="00575292"/>
    <w:rsid w:val="00575502"/>
    <w:rsid w:val="005755CF"/>
    <w:rsid w:val="00577B72"/>
    <w:rsid w:val="00580326"/>
    <w:rsid w:val="0058090A"/>
    <w:rsid w:val="00580B28"/>
    <w:rsid w:val="00581268"/>
    <w:rsid w:val="0058130E"/>
    <w:rsid w:val="00582161"/>
    <w:rsid w:val="00582442"/>
    <w:rsid w:val="00582FAD"/>
    <w:rsid w:val="00584BE6"/>
    <w:rsid w:val="00585716"/>
    <w:rsid w:val="00586AB9"/>
    <w:rsid w:val="005913AC"/>
    <w:rsid w:val="005916C1"/>
    <w:rsid w:val="005919D8"/>
    <w:rsid w:val="0059292F"/>
    <w:rsid w:val="00592CE6"/>
    <w:rsid w:val="00593356"/>
    <w:rsid w:val="0059350E"/>
    <w:rsid w:val="00593E71"/>
    <w:rsid w:val="0059428A"/>
    <w:rsid w:val="00594908"/>
    <w:rsid w:val="005A00C6"/>
    <w:rsid w:val="005A1213"/>
    <w:rsid w:val="005A3814"/>
    <w:rsid w:val="005A3B11"/>
    <w:rsid w:val="005A5AA7"/>
    <w:rsid w:val="005A64BE"/>
    <w:rsid w:val="005A68CF"/>
    <w:rsid w:val="005A6B56"/>
    <w:rsid w:val="005B41AE"/>
    <w:rsid w:val="005B6331"/>
    <w:rsid w:val="005B7399"/>
    <w:rsid w:val="005B74D9"/>
    <w:rsid w:val="005C11BE"/>
    <w:rsid w:val="005C12E1"/>
    <w:rsid w:val="005C18F0"/>
    <w:rsid w:val="005C210F"/>
    <w:rsid w:val="005C2EF8"/>
    <w:rsid w:val="005C400B"/>
    <w:rsid w:val="005C4735"/>
    <w:rsid w:val="005C4AA7"/>
    <w:rsid w:val="005C596D"/>
    <w:rsid w:val="005C7716"/>
    <w:rsid w:val="005C7DF8"/>
    <w:rsid w:val="005D177D"/>
    <w:rsid w:val="005D2FA6"/>
    <w:rsid w:val="005D328C"/>
    <w:rsid w:val="005D3E1D"/>
    <w:rsid w:val="005D3EF8"/>
    <w:rsid w:val="005D4620"/>
    <w:rsid w:val="005D4645"/>
    <w:rsid w:val="005D46B4"/>
    <w:rsid w:val="005D70F6"/>
    <w:rsid w:val="005D748A"/>
    <w:rsid w:val="005D79BF"/>
    <w:rsid w:val="005E0504"/>
    <w:rsid w:val="005E0D7A"/>
    <w:rsid w:val="005E21ED"/>
    <w:rsid w:val="005E29F6"/>
    <w:rsid w:val="005E2C7A"/>
    <w:rsid w:val="005E4944"/>
    <w:rsid w:val="005E54ED"/>
    <w:rsid w:val="005E662C"/>
    <w:rsid w:val="005F3F38"/>
    <w:rsid w:val="005F40C3"/>
    <w:rsid w:val="005F49EB"/>
    <w:rsid w:val="005F4C6F"/>
    <w:rsid w:val="005F4CCF"/>
    <w:rsid w:val="005F5044"/>
    <w:rsid w:val="005F6148"/>
    <w:rsid w:val="0060039A"/>
    <w:rsid w:val="00601CE9"/>
    <w:rsid w:val="00604B49"/>
    <w:rsid w:val="0060679D"/>
    <w:rsid w:val="006074AD"/>
    <w:rsid w:val="006100FF"/>
    <w:rsid w:val="00610FE8"/>
    <w:rsid w:val="00611D85"/>
    <w:rsid w:val="0061205F"/>
    <w:rsid w:val="0061395A"/>
    <w:rsid w:val="0061603C"/>
    <w:rsid w:val="00617D7E"/>
    <w:rsid w:val="006200E8"/>
    <w:rsid w:val="00620591"/>
    <w:rsid w:val="00621973"/>
    <w:rsid w:val="00621D21"/>
    <w:rsid w:val="00622164"/>
    <w:rsid w:val="00622484"/>
    <w:rsid w:val="0062338E"/>
    <w:rsid w:val="00623D26"/>
    <w:rsid w:val="006246F7"/>
    <w:rsid w:val="006247D6"/>
    <w:rsid w:val="00624F1A"/>
    <w:rsid w:val="00625180"/>
    <w:rsid w:val="0062520A"/>
    <w:rsid w:val="006257B5"/>
    <w:rsid w:val="00626BF5"/>
    <w:rsid w:val="00630F93"/>
    <w:rsid w:val="006327C3"/>
    <w:rsid w:val="00633D84"/>
    <w:rsid w:val="00633FAA"/>
    <w:rsid w:val="00635EFB"/>
    <w:rsid w:val="00635F60"/>
    <w:rsid w:val="00635F81"/>
    <w:rsid w:val="00637F55"/>
    <w:rsid w:val="00640924"/>
    <w:rsid w:val="006410C0"/>
    <w:rsid w:val="00641FA3"/>
    <w:rsid w:val="00642A1F"/>
    <w:rsid w:val="00644572"/>
    <w:rsid w:val="006449E8"/>
    <w:rsid w:val="00645A5D"/>
    <w:rsid w:val="006504CD"/>
    <w:rsid w:val="00651469"/>
    <w:rsid w:val="00651FE3"/>
    <w:rsid w:val="00652385"/>
    <w:rsid w:val="00653A2F"/>
    <w:rsid w:val="00655A65"/>
    <w:rsid w:val="00655BA4"/>
    <w:rsid w:val="00655C2F"/>
    <w:rsid w:val="006566E8"/>
    <w:rsid w:val="00663EB3"/>
    <w:rsid w:val="006659D5"/>
    <w:rsid w:val="0066671B"/>
    <w:rsid w:val="0067041B"/>
    <w:rsid w:val="00671416"/>
    <w:rsid w:val="00671FE2"/>
    <w:rsid w:val="00672238"/>
    <w:rsid w:val="00672581"/>
    <w:rsid w:val="00673610"/>
    <w:rsid w:val="00673E9D"/>
    <w:rsid w:val="006764C6"/>
    <w:rsid w:val="00680EF1"/>
    <w:rsid w:val="00681BE4"/>
    <w:rsid w:val="00681C2C"/>
    <w:rsid w:val="00682393"/>
    <w:rsid w:val="00682546"/>
    <w:rsid w:val="00683756"/>
    <w:rsid w:val="00683785"/>
    <w:rsid w:val="006844C3"/>
    <w:rsid w:val="00685043"/>
    <w:rsid w:val="00686E98"/>
    <w:rsid w:val="0068760D"/>
    <w:rsid w:val="00687A56"/>
    <w:rsid w:val="00690727"/>
    <w:rsid w:val="00690A47"/>
    <w:rsid w:val="00691429"/>
    <w:rsid w:val="006916D5"/>
    <w:rsid w:val="0069263F"/>
    <w:rsid w:val="006926C5"/>
    <w:rsid w:val="00692841"/>
    <w:rsid w:val="00692B20"/>
    <w:rsid w:val="00693A5E"/>
    <w:rsid w:val="00693C08"/>
    <w:rsid w:val="00693EEC"/>
    <w:rsid w:val="006947CD"/>
    <w:rsid w:val="00694D5A"/>
    <w:rsid w:val="0069572A"/>
    <w:rsid w:val="00695B97"/>
    <w:rsid w:val="00695D3B"/>
    <w:rsid w:val="00696E7D"/>
    <w:rsid w:val="006970D0"/>
    <w:rsid w:val="006A0A43"/>
    <w:rsid w:val="006A1F0F"/>
    <w:rsid w:val="006A3F4B"/>
    <w:rsid w:val="006A4B14"/>
    <w:rsid w:val="006A5786"/>
    <w:rsid w:val="006A6745"/>
    <w:rsid w:val="006A780D"/>
    <w:rsid w:val="006A7AEB"/>
    <w:rsid w:val="006B03A1"/>
    <w:rsid w:val="006B0D43"/>
    <w:rsid w:val="006B2B0C"/>
    <w:rsid w:val="006B332E"/>
    <w:rsid w:val="006B35DD"/>
    <w:rsid w:val="006B4D70"/>
    <w:rsid w:val="006B511A"/>
    <w:rsid w:val="006B70EC"/>
    <w:rsid w:val="006B7A78"/>
    <w:rsid w:val="006C0518"/>
    <w:rsid w:val="006C0A1C"/>
    <w:rsid w:val="006C0D34"/>
    <w:rsid w:val="006C14D9"/>
    <w:rsid w:val="006C3614"/>
    <w:rsid w:val="006C5486"/>
    <w:rsid w:val="006C61D7"/>
    <w:rsid w:val="006C6229"/>
    <w:rsid w:val="006D07DF"/>
    <w:rsid w:val="006D120B"/>
    <w:rsid w:val="006D4713"/>
    <w:rsid w:val="006D6883"/>
    <w:rsid w:val="006D7F44"/>
    <w:rsid w:val="006E0215"/>
    <w:rsid w:val="006E15AE"/>
    <w:rsid w:val="006E1950"/>
    <w:rsid w:val="006E2F60"/>
    <w:rsid w:val="006E4406"/>
    <w:rsid w:val="006E50D0"/>
    <w:rsid w:val="006E58C3"/>
    <w:rsid w:val="006E5AC9"/>
    <w:rsid w:val="006E5D71"/>
    <w:rsid w:val="006E5EAD"/>
    <w:rsid w:val="006E66C3"/>
    <w:rsid w:val="006E6D6B"/>
    <w:rsid w:val="006E7051"/>
    <w:rsid w:val="006E7A40"/>
    <w:rsid w:val="006F1829"/>
    <w:rsid w:val="006F1CA8"/>
    <w:rsid w:val="006F28E8"/>
    <w:rsid w:val="006F3082"/>
    <w:rsid w:val="006F41B5"/>
    <w:rsid w:val="006F7DA5"/>
    <w:rsid w:val="007001A4"/>
    <w:rsid w:val="00700CBE"/>
    <w:rsid w:val="007011D2"/>
    <w:rsid w:val="007018BD"/>
    <w:rsid w:val="00701A9C"/>
    <w:rsid w:val="007033A0"/>
    <w:rsid w:val="00704068"/>
    <w:rsid w:val="00704097"/>
    <w:rsid w:val="007040BA"/>
    <w:rsid w:val="007042CC"/>
    <w:rsid w:val="0071138B"/>
    <w:rsid w:val="007129FB"/>
    <w:rsid w:val="00712DAC"/>
    <w:rsid w:val="007135AD"/>
    <w:rsid w:val="00716550"/>
    <w:rsid w:val="0071783A"/>
    <w:rsid w:val="007205E0"/>
    <w:rsid w:val="00721598"/>
    <w:rsid w:val="00722EC7"/>
    <w:rsid w:val="00723AE5"/>
    <w:rsid w:val="00724147"/>
    <w:rsid w:val="00724310"/>
    <w:rsid w:val="007250BA"/>
    <w:rsid w:val="0072549A"/>
    <w:rsid w:val="0073076B"/>
    <w:rsid w:val="00732240"/>
    <w:rsid w:val="00732868"/>
    <w:rsid w:val="00733318"/>
    <w:rsid w:val="00735C68"/>
    <w:rsid w:val="0073621D"/>
    <w:rsid w:val="007370A1"/>
    <w:rsid w:val="00740727"/>
    <w:rsid w:val="00741BA0"/>
    <w:rsid w:val="00741C2C"/>
    <w:rsid w:val="00741D1D"/>
    <w:rsid w:val="00743336"/>
    <w:rsid w:val="00743BE1"/>
    <w:rsid w:val="007458BE"/>
    <w:rsid w:val="007459BA"/>
    <w:rsid w:val="00745D55"/>
    <w:rsid w:val="00745F95"/>
    <w:rsid w:val="007460DE"/>
    <w:rsid w:val="00746A51"/>
    <w:rsid w:val="00747174"/>
    <w:rsid w:val="00747381"/>
    <w:rsid w:val="007516E9"/>
    <w:rsid w:val="0075406E"/>
    <w:rsid w:val="007555AC"/>
    <w:rsid w:val="00755F42"/>
    <w:rsid w:val="007567FD"/>
    <w:rsid w:val="00756950"/>
    <w:rsid w:val="00760733"/>
    <w:rsid w:val="00760B7D"/>
    <w:rsid w:val="00760BA1"/>
    <w:rsid w:val="007613E5"/>
    <w:rsid w:val="0076181A"/>
    <w:rsid w:val="00761A85"/>
    <w:rsid w:val="00761C0F"/>
    <w:rsid w:val="007636D9"/>
    <w:rsid w:val="007676D7"/>
    <w:rsid w:val="007677EC"/>
    <w:rsid w:val="00767A00"/>
    <w:rsid w:val="0077014D"/>
    <w:rsid w:val="00771D3C"/>
    <w:rsid w:val="00772807"/>
    <w:rsid w:val="0077317E"/>
    <w:rsid w:val="00773DFB"/>
    <w:rsid w:val="0077415F"/>
    <w:rsid w:val="00774D5E"/>
    <w:rsid w:val="00775254"/>
    <w:rsid w:val="007753A9"/>
    <w:rsid w:val="00775526"/>
    <w:rsid w:val="0077640A"/>
    <w:rsid w:val="00777ECE"/>
    <w:rsid w:val="00782AF4"/>
    <w:rsid w:val="00782D38"/>
    <w:rsid w:val="00783CCE"/>
    <w:rsid w:val="007848B3"/>
    <w:rsid w:val="00784A43"/>
    <w:rsid w:val="007858DC"/>
    <w:rsid w:val="00786D3E"/>
    <w:rsid w:val="00790600"/>
    <w:rsid w:val="00791560"/>
    <w:rsid w:val="007915AA"/>
    <w:rsid w:val="0079173F"/>
    <w:rsid w:val="00791D0D"/>
    <w:rsid w:val="007925C9"/>
    <w:rsid w:val="00792B66"/>
    <w:rsid w:val="00793A9D"/>
    <w:rsid w:val="00797DE9"/>
    <w:rsid w:val="007A0953"/>
    <w:rsid w:val="007A12CE"/>
    <w:rsid w:val="007A1468"/>
    <w:rsid w:val="007A1AEA"/>
    <w:rsid w:val="007A2D9C"/>
    <w:rsid w:val="007A2FF6"/>
    <w:rsid w:val="007A45C3"/>
    <w:rsid w:val="007A4A3B"/>
    <w:rsid w:val="007A5BCC"/>
    <w:rsid w:val="007A6AE0"/>
    <w:rsid w:val="007A76F2"/>
    <w:rsid w:val="007B395E"/>
    <w:rsid w:val="007B3FC7"/>
    <w:rsid w:val="007B6E9F"/>
    <w:rsid w:val="007B7386"/>
    <w:rsid w:val="007C0A83"/>
    <w:rsid w:val="007C1414"/>
    <w:rsid w:val="007C5FFD"/>
    <w:rsid w:val="007C7004"/>
    <w:rsid w:val="007C760A"/>
    <w:rsid w:val="007D01D4"/>
    <w:rsid w:val="007D1ADF"/>
    <w:rsid w:val="007D315A"/>
    <w:rsid w:val="007D3621"/>
    <w:rsid w:val="007D4CAF"/>
    <w:rsid w:val="007D6E1D"/>
    <w:rsid w:val="007D7FCC"/>
    <w:rsid w:val="007E0D42"/>
    <w:rsid w:val="007E136A"/>
    <w:rsid w:val="007E2306"/>
    <w:rsid w:val="007E2AD0"/>
    <w:rsid w:val="007E4235"/>
    <w:rsid w:val="007E5A92"/>
    <w:rsid w:val="007E5F50"/>
    <w:rsid w:val="007E6C4A"/>
    <w:rsid w:val="007E7602"/>
    <w:rsid w:val="007F0F1F"/>
    <w:rsid w:val="007F3D2D"/>
    <w:rsid w:val="007F439F"/>
    <w:rsid w:val="007F4430"/>
    <w:rsid w:val="007F49A6"/>
    <w:rsid w:val="007F54E9"/>
    <w:rsid w:val="007F5805"/>
    <w:rsid w:val="007F7440"/>
    <w:rsid w:val="007F769C"/>
    <w:rsid w:val="00801341"/>
    <w:rsid w:val="0080169E"/>
    <w:rsid w:val="00801F58"/>
    <w:rsid w:val="00802229"/>
    <w:rsid w:val="0080232B"/>
    <w:rsid w:val="00802651"/>
    <w:rsid w:val="00803B7C"/>
    <w:rsid w:val="00805430"/>
    <w:rsid w:val="0080625B"/>
    <w:rsid w:val="0080631D"/>
    <w:rsid w:val="00806353"/>
    <w:rsid w:val="0080697B"/>
    <w:rsid w:val="008104F8"/>
    <w:rsid w:val="00811C9C"/>
    <w:rsid w:val="00815142"/>
    <w:rsid w:val="00815B9E"/>
    <w:rsid w:val="00815CA2"/>
    <w:rsid w:val="008162C9"/>
    <w:rsid w:val="0082057F"/>
    <w:rsid w:val="00820926"/>
    <w:rsid w:val="0082205C"/>
    <w:rsid w:val="0082237B"/>
    <w:rsid w:val="0082438B"/>
    <w:rsid w:val="00824526"/>
    <w:rsid w:val="00824BF7"/>
    <w:rsid w:val="00825009"/>
    <w:rsid w:val="0082505D"/>
    <w:rsid w:val="00830B83"/>
    <w:rsid w:val="00831056"/>
    <w:rsid w:val="00831CE2"/>
    <w:rsid w:val="008338D5"/>
    <w:rsid w:val="00834A3C"/>
    <w:rsid w:val="00835D4F"/>
    <w:rsid w:val="0083676D"/>
    <w:rsid w:val="00837F5E"/>
    <w:rsid w:val="00841E2A"/>
    <w:rsid w:val="00841E32"/>
    <w:rsid w:val="0084204E"/>
    <w:rsid w:val="00843999"/>
    <w:rsid w:val="0084434C"/>
    <w:rsid w:val="00845BA2"/>
    <w:rsid w:val="00847ED2"/>
    <w:rsid w:val="008521EB"/>
    <w:rsid w:val="008522B0"/>
    <w:rsid w:val="008554DD"/>
    <w:rsid w:val="00857916"/>
    <w:rsid w:val="00857F7A"/>
    <w:rsid w:val="00862EE8"/>
    <w:rsid w:val="00864732"/>
    <w:rsid w:val="00864BF6"/>
    <w:rsid w:val="00864C03"/>
    <w:rsid w:val="00865ABD"/>
    <w:rsid w:val="00865D98"/>
    <w:rsid w:val="008675E6"/>
    <w:rsid w:val="008710A6"/>
    <w:rsid w:val="00873167"/>
    <w:rsid w:val="008746A1"/>
    <w:rsid w:val="008756D3"/>
    <w:rsid w:val="008764B5"/>
    <w:rsid w:val="0087685F"/>
    <w:rsid w:val="00876B79"/>
    <w:rsid w:val="00880252"/>
    <w:rsid w:val="00880501"/>
    <w:rsid w:val="00881560"/>
    <w:rsid w:val="00881A63"/>
    <w:rsid w:val="008833BB"/>
    <w:rsid w:val="00885A1B"/>
    <w:rsid w:val="00886727"/>
    <w:rsid w:val="008877AC"/>
    <w:rsid w:val="008904A0"/>
    <w:rsid w:val="00893745"/>
    <w:rsid w:val="00894CEF"/>
    <w:rsid w:val="00894F32"/>
    <w:rsid w:val="00895B9D"/>
    <w:rsid w:val="008977EC"/>
    <w:rsid w:val="00897823"/>
    <w:rsid w:val="008A0557"/>
    <w:rsid w:val="008A0B25"/>
    <w:rsid w:val="008A0F91"/>
    <w:rsid w:val="008A20CF"/>
    <w:rsid w:val="008A2264"/>
    <w:rsid w:val="008A2A75"/>
    <w:rsid w:val="008A3FD8"/>
    <w:rsid w:val="008A5948"/>
    <w:rsid w:val="008A5B81"/>
    <w:rsid w:val="008A7EB6"/>
    <w:rsid w:val="008B2111"/>
    <w:rsid w:val="008B3424"/>
    <w:rsid w:val="008B402A"/>
    <w:rsid w:val="008B4803"/>
    <w:rsid w:val="008B4CB9"/>
    <w:rsid w:val="008B55E6"/>
    <w:rsid w:val="008B58D2"/>
    <w:rsid w:val="008B5D43"/>
    <w:rsid w:val="008B6BA6"/>
    <w:rsid w:val="008B75E6"/>
    <w:rsid w:val="008C0846"/>
    <w:rsid w:val="008C20F5"/>
    <w:rsid w:val="008C3841"/>
    <w:rsid w:val="008C3903"/>
    <w:rsid w:val="008C3AFB"/>
    <w:rsid w:val="008C3FAE"/>
    <w:rsid w:val="008C4C22"/>
    <w:rsid w:val="008C4FCC"/>
    <w:rsid w:val="008C5CAA"/>
    <w:rsid w:val="008C639F"/>
    <w:rsid w:val="008C6505"/>
    <w:rsid w:val="008D2353"/>
    <w:rsid w:val="008D2956"/>
    <w:rsid w:val="008D307A"/>
    <w:rsid w:val="008D3A31"/>
    <w:rsid w:val="008D4E56"/>
    <w:rsid w:val="008D605A"/>
    <w:rsid w:val="008D60F3"/>
    <w:rsid w:val="008D6DFC"/>
    <w:rsid w:val="008D72E7"/>
    <w:rsid w:val="008D7DF2"/>
    <w:rsid w:val="008E01A0"/>
    <w:rsid w:val="008E387D"/>
    <w:rsid w:val="008E46C3"/>
    <w:rsid w:val="008E4979"/>
    <w:rsid w:val="008E5D38"/>
    <w:rsid w:val="008E5F26"/>
    <w:rsid w:val="008E7240"/>
    <w:rsid w:val="008E7EB1"/>
    <w:rsid w:val="008E7F95"/>
    <w:rsid w:val="008F1CAE"/>
    <w:rsid w:val="008F1FD8"/>
    <w:rsid w:val="008F37F3"/>
    <w:rsid w:val="008F3E32"/>
    <w:rsid w:val="008F52A1"/>
    <w:rsid w:val="008F74D5"/>
    <w:rsid w:val="008F775B"/>
    <w:rsid w:val="00900941"/>
    <w:rsid w:val="00901830"/>
    <w:rsid w:val="00901DDB"/>
    <w:rsid w:val="00903702"/>
    <w:rsid w:val="00904631"/>
    <w:rsid w:val="009047DC"/>
    <w:rsid w:val="00905422"/>
    <w:rsid w:val="00905892"/>
    <w:rsid w:val="009066B6"/>
    <w:rsid w:val="00910394"/>
    <w:rsid w:val="00911291"/>
    <w:rsid w:val="00912F60"/>
    <w:rsid w:val="00913CC1"/>
    <w:rsid w:val="009142DE"/>
    <w:rsid w:val="009156D3"/>
    <w:rsid w:val="009165A1"/>
    <w:rsid w:val="00917DA9"/>
    <w:rsid w:val="00917E00"/>
    <w:rsid w:val="009203A0"/>
    <w:rsid w:val="0092096F"/>
    <w:rsid w:val="00921D46"/>
    <w:rsid w:val="00922CBB"/>
    <w:rsid w:val="00922EC9"/>
    <w:rsid w:val="00922EEA"/>
    <w:rsid w:val="00922FA8"/>
    <w:rsid w:val="009239FC"/>
    <w:rsid w:val="00924518"/>
    <w:rsid w:val="00926F19"/>
    <w:rsid w:val="00930C92"/>
    <w:rsid w:val="00931F20"/>
    <w:rsid w:val="00932886"/>
    <w:rsid w:val="009335FC"/>
    <w:rsid w:val="0093705A"/>
    <w:rsid w:val="00941198"/>
    <w:rsid w:val="009414BE"/>
    <w:rsid w:val="00941EBB"/>
    <w:rsid w:val="009425C8"/>
    <w:rsid w:val="00943815"/>
    <w:rsid w:val="00945117"/>
    <w:rsid w:val="00945FA3"/>
    <w:rsid w:val="00947165"/>
    <w:rsid w:val="00950605"/>
    <w:rsid w:val="009511A5"/>
    <w:rsid w:val="00951893"/>
    <w:rsid w:val="00951A69"/>
    <w:rsid w:val="00952C73"/>
    <w:rsid w:val="009534A6"/>
    <w:rsid w:val="00955F4F"/>
    <w:rsid w:val="00956A80"/>
    <w:rsid w:val="00956E0A"/>
    <w:rsid w:val="00957819"/>
    <w:rsid w:val="00962BDE"/>
    <w:rsid w:val="0096315A"/>
    <w:rsid w:val="00964AAC"/>
    <w:rsid w:val="00965673"/>
    <w:rsid w:val="0096689C"/>
    <w:rsid w:val="00971737"/>
    <w:rsid w:val="00973472"/>
    <w:rsid w:val="00975B3F"/>
    <w:rsid w:val="00980F3D"/>
    <w:rsid w:val="00981197"/>
    <w:rsid w:val="009813CB"/>
    <w:rsid w:val="0098187D"/>
    <w:rsid w:val="00981C22"/>
    <w:rsid w:val="009821CB"/>
    <w:rsid w:val="0098249B"/>
    <w:rsid w:val="00982A0C"/>
    <w:rsid w:val="00984518"/>
    <w:rsid w:val="009847AA"/>
    <w:rsid w:val="00984995"/>
    <w:rsid w:val="00987A68"/>
    <w:rsid w:val="00987C2E"/>
    <w:rsid w:val="00990181"/>
    <w:rsid w:val="00990501"/>
    <w:rsid w:val="00991E6B"/>
    <w:rsid w:val="009925F2"/>
    <w:rsid w:val="00992C2D"/>
    <w:rsid w:val="009943B8"/>
    <w:rsid w:val="00994929"/>
    <w:rsid w:val="009952AE"/>
    <w:rsid w:val="00995327"/>
    <w:rsid w:val="00995406"/>
    <w:rsid w:val="00995C17"/>
    <w:rsid w:val="00995D9C"/>
    <w:rsid w:val="00996D46"/>
    <w:rsid w:val="00997112"/>
    <w:rsid w:val="0099742A"/>
    <w:rsid w:val="009A1FC8"/>
    <w:rsid w:val="009A452A"/>
    <w:rsid w:val="009A4881"/>
    <w:rsid w:val="009A4C0F"/>
    <w:rsid w:val="009A50A3"/>
    <w:rsid w:val="009A5E37"/>
    <w:rsid w:val="009A5F11"/>
    <w:rsid w:val="009A71CE"/>
    <w:rsid w:val="009B0B33"/>
    <w:rsid w:val="009B1D12"/>
    <w:rsid w:val="009B1E3E"/>
    <w:rsid w:val="009B2073"/>
    <w:rsid w:val="009B23A3"/>
    <w:rsid w:val="009B2CED"/>
    <w:rsid w:val="009B3F7F"/>
    <w:rsid w:val="009B4CC1"/>
    <w:rsid w:val="009B4D96"/>
    <w:rsid w:val="009B77B6"/>
    <w:rsid w:val="009B7B9B"/>
    <w:rsid w:val="009C1AB9"/>
    <w:rsid w:val="009C2649"/>
    <w:rsid w:val="009C2AF3"/>
    <w:rsid w:val="009C3A4C"/>
    <w:rsid w:val="009C4A46"/>
    <w:rsid w:val="009C4F41"/>
    <w:rsid w:val="009C6018"/>
    <w:rsid w:val="009D20C2"/>
    <w:rsid w:val="009D2A54"/>
    <w:rsid w:val="009D3676"/>
    <w:rsid w:val="009D3C47"/>
    <w:rsid w:val="009D45E5"/>
    <w:rsid w:val="009D48A1"/>
    <w:rsid w:val="009D4976"/>
    <w:rsid w:val="009D5229"/>
    <w:rsid w:val="009D52B6"/>
    <w:rsid w:val="009D53D3"/>
    <w:rsid w:val="009D7809"/>
    <w:rsid w:val="009D79A1"/>
    <w:rsid w:val="009E1C97"/>
    <w:rsid w:val="009E1E75"/>
    <w:rsid w:val="009E3A91"/>
    <w:rsid w:val="009E4371"/>
    <w:rsid w:val="009E6202"/>
    <w:rsid w:val="009E63C2"/>
    <w:rsid w:val="009E7C09"/>
    <w:rsid w:val="009F08D2"/>
    <w:rsid w:val="009F1679"/>
    <w:rsid w:val="009F1931"/>
    <w:rsid w:val="009F1AB2"/>
    <w:rsid w:val="009F2FD2"/>
    <w:rsid w:val="009F476C"/>
    <w:rsid w:val="009F5D35"/>
    <w:rsid w:val="009F5E31"/>
    <w:rsid w:val="009F6AEC"/>
    <w:rsid w:val="009F78BB"/>
    <w:rsid w:val="00A00A6C"/>
    <w:rsid w:val="00A00BB6"/>
    <w:rsid w:val="00A00C5B"/>
    <w:rsid w:val="00A00F27"/>
    <w:rsid w:val="00A03F6E"/>
    <w:rsid w:val="00A04323"/>
    <w:rsid w:val="00A053E8"/>
    <w:rsid w:val="00A0644B"/>
    <w:rsid w:val="00A06606"/>
    <w:rsid w:val="00A06F1D"/>
    <w:rsid w:val="00A10EAD"/>
    <w:rsid w:val="00A11D35"/>
    <w:rsid w:val="00A142EE"/>
    <w:rsid w:val="00A15209"/>
    <w:rsid w:val="00A170E6"/>
    <w:rsid w:val="00A206FD"/>
    <w:rsid w:val="00A2460E"/>
    <w:rsid w:val="00A251EF"/>
    <w:rsid w:val="00A25436"/>
    <w:rsid w:val="00A259D1"/>
    <w:rsid w:val="00A25BF3"/>
    <w:rsid w:val="00A2602D"/>
    <w:rsid w:val="00A26659"/>
    <w:rsid w:val="00A266DE"/>
    <w:rsid w:val="00A33553"/>
    <w:rsid w:val="00A33CFB"/>
    <w:rsid w:val="00A34533"/>
    <w:rsid w:val="00A40040"/>
    <w:rsid w:val="00A4088E"/>
    <w:rsid w:val="00A40A73"/>
    <w:rsid w:val="00A40F6C"/>
    <w:rsid w:val="00A4503A"/>
    <w:rsid w:val="00A45833"/>
    <w:rsid w:val="00A45D9D"/>
    <w:rsid w:val="00A45DAE"/>
    <w:rsid w:val="00A46076"/>
    <w:rsid w:val="00A46B7D"/>
    <w:rsid w:val="00A46C6C"/>
    <w:rsid w:val="00A46F2A"/>
    <w:rsid w:val="00A51674"/>
    <w:rsid w:val="00A517D4"/>
    <w:rsid w:val="00A54E25"/>
    <w:rsid w:val="00A550EB"/>
    <w:rsid w:val="00A563D4"/>
    <w:rsid w:val="00A56880"/>
    <w:rsid w:val="00A57032"/>
    <w:rsid w:val="00A57880"/>
    <w:rsid w:val="00A57A5B"/>
    <w:rsid w:val="00A6036F"/>
    <w:rsid w:val="00A609EE"/>
    <w:rsid w:val="00A61001"/>
    <w:rsid w:val="00A61F16"/>
    <w:rsid w:val="00A62608"/>
    <w:rsid w:val="00A62D2D"/>
    <w:rsid w:val="00A63B3C"/>
    <w:rsid w:val="00A66D96"/>
    <w:rsid w:val="00A66FE0"/>
    <w:rsid w:val="00A673CD"/>
    <w:rsid w:val="00A67C21"/>
    <w:rsid w:val="00A70A68"/>
    <w:rsid w:val="00A72054"/>
    <w:rsid w:val="00A72A6E"/>
    <w:rsid w:val="00A72FA4"/>
    <w:rsid w:val="00A733A5"/>
    <w:rsid w:val="00A7436B"/>
    <w:rsid w:val="00A745CB"/>
    <w:rsid w:val="00A74875"/>
    <w:rsid w:val="00A74B3D"/>
    <w:rsid w:val="00A7554C"/>
    <w:rsid w:val="00A75BA9"/>
    <w:rsid w:val="00A76514"/>
    <w:rsid w:val="00A76D7D"/>
    <w:rsid w:val="00A804B4"/>
    <w:rsid w:val="00A808F2"/>
    <w:rsid w:val="00A81AC4"/>
    <w:rsid w:val="00A82403"/>
    <w:rsid w:val="00A86D73"/>
    <w:rsid w:val="00A86EEF"/>
    <w:rsid w:val="00A87133"/>
    <w:rsid w:val="00A9074B"/>
    <w:rsid w:val="00A9195E"/>
    <w:rsid w:val="00A92222"/>
    <w:rsid w:val="00A936A9"/>
    <w:rsid w:val="00A93DF6"/>
    <w:rsid w:val="00A93F49"/>
    <w:rsid w:val="00A94003"/>
    <w:rsid w:val="00A950D0"/>
    <w:rsid w:val="00A954B3"/>
    <w:rsid w:val="00A95C09"/>
    <w:rsid w:val="00A97BB6"/>
    <w:rsid w:val="00A97ECF"/>
    <w:rsid w:val="00AA1A01"/>
    <w:rsid w:val="00AA1C6F"/>
    <w:rsid w:val="00AA39BA"/>
    <w:rsid w:val="00AA5C64"/>
    <w:rsid w:val="00AA5F98"/>
    <w:rsid w:val="00AA691D"/>
    <w:rsid w:val="00AA7187"/>
    <w:rsid w:val="00AA72AB"/>
    <w:rsid w:val="00AA7834"/>
    <w:rsid w:val="00AA7E6B"/>
    <w:rsid w:val="00AB05E4"/>
    <w:rsid w:val="00AB2829"/>
    <w:rsid w:val="00AB3CE9"/>
    <w:rsid w:val="00AB5870"/>
    <w:rsid w:val="00AB58C5"/>
    <w:rsid w:val="00AB6E8D"/>
    <w:rsid w:val="00AB6F8B"/>
    <w:rsid w:val="00AB774E"/>
    <w:rsid w:val="00AB786E"/>
    <w:rsid w:val="00AB7E4D"/>
    <w:rsid w:val="00AB7E82"/>
    <w:rsid w:val="00AC042F"/>
    <w:rsid w:val="00AC0D0C"/>
    <w:rsid w:val="00AC3240"/>
    <w:rsid w:val="00AC4270"/>
    <w:rsid w:val="00AC4AEA"/>
    <w:rsid w:val="00AC7379"/>
    <w:rsid w:val="00AD0444"/>
    <w:rsid w:val="00AD1353"/>
    <w:rsid w:val="00AD1539"/>
    <w:rsid w:val="00AD2163"/>
    <w:rsid w:val="00AD5DE1"/>
    <w:rsid w:val="00AD5F24"/>
    <w:rsid w:val="00AD7592"/>
    <w:rsid w:val="00AD7940"/>
    <w:rsid w:val="00AD7A81"/>
    <w:rsid w:val="00AE0C62"/>
    <w:rsid w:val="00AE0CB1"/>
    <w:rsid w:val="00AE14E4"/>
    <w:rsid w:val="00AE282A"/>
    <w:rsid w:val="00AE463A"/>
    <w:rsid w:val="00AE532B"/>
    <w:rsid w:val="00AE6B4B"/>
    <w:rsid w:val="00AE7022"/>
    <w:rsid w:val="00AF0D3C"/>
    <w:rsid w:val="00AF178E"/>
    <w:rsid w:val="00AF3E4A"/>
    <w:rsid w:val="00AF6D07"/>
    <w:rsid w:val="00AF72E6"/>
    <w:rsid w:val="00B00684"/>
    <w:rsid w:val="00B00D88"/>
    <w:rsid w:val="00B044CF"/>
    <w:rsid w:val="00B04973"/>
    <w:rsid w:val="00B0498A"/>
    <w:rsid w:val="00B04FDD"/>
    <w:rsid w:val="00B0504E"/>
    <w:rsid w:val="00B05DBF"/>
    <w:rsid w:val="00B06118"/>
    <w:rsid w:val="00B07212"/>
    <w:rsid w:val="00B075D5"/>
    <w:rsid w:val="00B07CAC"/>
    <w:rsid w:val="00B10158"/>
    <w:rsid w:val="00B105A1"/>
    <w:rsid w:val="00B10A9F"/>
    <w:rsid w:val="00B1108C"/>
    <w:rsid w:val="00B142E6"/>
    <w:rsid w:val="00B14757"/>
    <w:rsid w:val="00B15441"/>
    <w:rsid w:val="00B15E5A"/>
    <w:rsid w:val="00B15F32"/>
    <w:rsid w:val="00B167F5"/>
    <w:rsid w:val="00B23839"/>
    <w:rsid w:val="00B26DF2"/>
    <w:rsid w:val="00B30BDA"/>
    <w:rsid w:val="00B31E78"/>
    <w:rsid w:val="00B33A72"/>
    <w:rsid w:val="00B34DF7"/>
    <w:rsid w:val="00B37B79"/>
    <w:rsid w:val="00B404B4"/>
    <w:rsid w:val="00B4082C"/>
    <w:rsid w:val="00B42712"/>
    <w:rsid w:val="00B42754"/>
    <w:rsid w:val="00B4280F"/>
    <w:rsid w:val="00B42F25"/>
    <w:rsid w:val="00B4634A"/>
    <w:rsid w:val="00B46AD3"/>
    <w:rsid w:val="00B47456"/>
    <w:rsid w:val="00B4749A"/>
    <w:rsid w:val="00B509C8"/>
    <w:rsid w:val="00B52A47"/>
    <w:rsid w:val="00B52C27"/>
    <w:rsid w:val="00B53F69"/>
    <w:rsid w:val="00B541AF"/>
    <w:rsid w:val="00B55E65"/>
    <w:rsid w:val="00B56445"/>
    <w:rsid w:val="00B566D3"/>
    <w:rsid w:val="00B566E7"/>
    <w:rsid w:val="00B56A95"/>
    <w:rsid w:val="00B56FA5"/>
    <w:rsid w:val="00B57384"/>
    <w:rsid w:val="00B57D94"/>
    <w:rsid w:val="00B57EE3"/>
    <w:rsid w:val="00B60094"/>
    <w:rsid w:val="00B60310"/>
    <w:rsid w:val="00B60512"/>
    <w:rsid w:val="00B60B8B"/>
    <w:rsid w:val="00B60DB7"/>
    <w:rsid w:val="00B61B9E"/>
    <w:rsid w:val="00B61FBC"/>
    <w:rsid w:val="00B634D3"/>
    <w:rsid w:val="00B63EE1"/>
    <w:rsid w:val="00B63F31"/>
    <w:rsid w:val="00B658F4"/>
    <w:rsid w:val="00B6660B"/>
    <w:rsid w:val="00B6720E"/>
    <w:rsid w:val="00B718DF"/>
    <w:rsid w:val="00B71CDC"/>
    <w:rsid w:val="00B74E94"/>
    <w:rsid w:val="00B77C8A"/>
    <w:rsid w:val="00B81453"/>
    <w:rsid w:val="00B8322D"/>
    <w:rsid w:val="00B83579"/>
    <w:rsid w:val="00B8404A"/>
    <w:rsid w:val="00B844FF"/>
    <w:rsid w:val="00B872C3"/>
    <w:rsid w:val="00B92C9E"/>
    <w:rsid w:val="00B93655"/>
    <w:rsid w:val="00B93D05"/>
    <w:rsid w:val="00B943BF"/>
    <w:rsid w:val="00B94920"/>
    <w:rsid w:val="00B95591"/>
    <w:rsid w:val="00BA2896"/>
    <w:rsid w:val="00BA3D6C"/>
    <w:rsid w:val="00BA4684"/>
    <w:rsid w:val="00BA6690"/>
    <w:rsid w:val="00BA6E79"/>
    <w:rsid w:val="00BA7708"/>
    <w:rsid w:val="00BB050F"/>
    <w:rsid w:val="00BB1333"/>
    <w:rsid w:val="00BB1D78"/>
    <w:rsid w:val="00BB28C8"/>
    <w:rsid w:val="00BB350B"/>
    <w:rsid w:val="00BB445B"/>
    <w:rsid w:val="00BB47F3"/>
    <w:rsid w:val="00BB7047"/>
    <w:rsid w:val="00BC0ED5"/>
    <w:rsid w:val="00BC110F"/>
    <w:rsid w:val="00BC1185"/>
    <w:rsid w:val="00BC2840"/>
    <w:rsid w:val="00BC289B"/>
    <w:rsid w:val="00BC298C"/>
    <w:rsid w:val="00BC544B"/>
    <w:rsid w:val="00BC6D16"/>
    <w:rsid w:val="00BD205D"/>
    <w:rsid w:val="00BD234B"/>
    <w:rsid w:val="00BD2D65"/>
    <w:rsid w:val="00BD3EDC"/>
    <w:rsid w:val="00BD4CAF"/>
    <w:rsid w:val="00BD51C7"/>
    <w:rsid w:val="00BD7626"/>
    <w:rsid w:val="00BE08CC"/>
    <w:rsid w:val="00BE2078"/>
    <w:rsid w:val="00BE25E4"/>
    <w:rsid w:val="00BE27D1"/>
    <w:rsid w:val="00BE3E2A"/>
    <w:rsid w:val="00BE3F37"/>
    <w:rsid w:val="00BE4199"/>
    <w:rsid w:val="00BE42D3"/>
    <w:rsid w:val="00BE4C83"/>
    <w:rsid w:val="00BE6E0E"/>
    <w:rsid w:val="00BE7367"/>
    <w:rsid w:val="00BF0E70"/>
    <w:rsid w:val="00BF18FE"/>
    <w:rsid w:val="00BF1C38"/>
    <w:rsid w:val="00BF1CAE"/>
    <w:rsid w:val="00BF2348"/>
    <w:rsid w:val="00BF28D3"/>
    <w:rsid w:val="00BF3E73"/>
    <w:rsid w:val="00BF4CA1"/>
    <w:rsid w:val="00BF51E3"/>
    <w:rsid w:val="00BF7486"/>
    <w:rsid w:val="00C0045B"/>
    <w:rsid w:val="00C0131C"/>
    <w:rsid w:val="00C0164E"/>
    <w:rsid w:val="00C029B9"/>
    <w:rsid w:val="00C02E4F"/>
    <w:rsid w:val="00C03344"/>
    <w:rsid w:val="00C05603"/>
    <w:rsid w:val="00C061A3"/>
    <w:rsid w:val="00C0664C"/>
    <w:rsid w:val="00C16D5F"/>
    <w:rsid w:val="00C1773E"/>
    <w:rsid w:val="00C20734"/>
    <w:rsid w:val="00C21819"/>
    <w:rsid w:val="00C21C87"/>
    <w:rsid w:val="00C21CC1"/>
    <w:rsid w:val="00C2331D"/>
    <w:rsid w:val="00C23B0A"/>
    <w:rsid w:val="00C24F4C"/>
    <w:rsid w:val="00C25209"/>
    <w:rsid w:val="00C25F85"/>
    <w:rsid w:val="00C2681B"/>
    <w:rsid w:val="00C279A3"/>
    <w:rsid w:val="00C33851"/>
    <w:rsid w:val="00C3422C"/>
    <w:rsid w:val="00C347FB"/>
    <w:rsid w:val="00C355EF"/>
    <w:rsid w:val="00C37129"/>
    <w:rsid w:val="00C37BE2"/>
    <w:rsid w:val="00C40F28"/>
    <w:rsid w:val="00C41946"/>
    <w:rsid w:val="00C42340"/>
    <w:rsid w:val="00C461B8"/>
    <w:rsid w:val="00C46D61"/>
    <w:rsid w:val="00C50692"/>
    <w:rsid w:val="00C529DB"/>
    <w:rsid w:val="00C53528"/>
    <w:rsid w:val="00C54DF7"/>
    <w:rsid w:val="00C5553E"/>
    <w:rsid w:val="00C57A2D"/>
    <w:rsid w:val="00C57E0A"/>
    <w:rsid w:val="00C606AC"/>
    <w:rsid w:val="00C6086D"/>
    <w:rsid w:val="00C61709"/>
    <w:rsid w:val="00C622F2"/>
    <w:rsid w:val="00C62BDE"/>
    <w:rsid w:val="00C63292"/>
    <w:rsid w:val="00C63D2A"/>
    <w:rsid w:val="00C64CDB"/>
    <w:rsid w:val="00C66CA2"/>
    <w:rsid w:val="00C7018C"/>
    <w:rsid w:val="00C703B5"/>
    <w:rsid w:val="00C70D30"/>
    <w:rsid w:val="00C71316"/>
    <w:rsid w:val="00C713A9"/>
    <w:rsid w:val="00C71A87"/>
    <w:rsid w:val="00C72441"/>
    <w:rsid w:val="00C740DE"/>
    <w:rsid w:val="00C74428"/>
    <w:rsid w:val="00C746A4"/>
    <w:rsid w:val="00C74C8E"/>
    <w:rsid w:val="00C74FD1"/>
    <w:rsid w:val="00C7614B"/>
    <w:rsid w:val="00C76879"/>
    <w:rsid w:val="00C76888"/>
    <w:rsid w:val="00C7699A"/>
    <w:rsid w:val="00C83D03"/>
    <w:rsid w:val="00C8538E"/>
    <w:rsid w:val="00C86722"/>
    <w:rsid w:val="00C87D74"/>
    <w:rsid w:val="00C908A1"/>
    <w:rsid w:val="00C91D0C"/>
    <w:rsid w:val="00C9349F"/>
    <w:rsid w:val="00C93AD7"/>
    <w:rsid w:val="00C948A4"/>
    <w:rsid w:val="00C9494C"/>
    <w:rsid w:val="00C95A82"/>
    <w:rsid w:val="00C962BF"/>
    <w:rsid w:val="00C97507"/>
    <w:rsid w:val="00CA012E"/>
    <w:rsid w:val="00CA10AD"/>
    <w:rsid w:val="00CA5058"/>
    <w:rsid w:val="00CA5475"/>
    <w:rsid w:val="00CA5C41"/>
    <w:rsid w:val="00CA5C58"/>
    <w:rsid w:val="00CA5FCD"/>
    <w:rsid w:val="00CA6A00"/>
    <w:rsid w:val="00CA6C2B"/>
    <w:rsid w:val="00CA7A54"/>
    <w:rsid w:val="00CB0447"/>
    <w:rsid w:val="00CB0459"/>
    <w:rsid w:val="00CB0D45"/>
    <w:rsid w:val="00CB3506"/>
    <w:rsid w:val="00CB3DF7"/>
    <w:rsid w:val="00CB4789"/>
    <w:rsid w:val="00CB4C14"/>
    <w:rsid w:val="00CB57B4"/>
    <w:rsid w:val="00CB5C0F"/>
    <w:rsid w:val="00CC068C"/>
    <w:rsid w:val="00CC0925"/>
    <w:rsid w:val="00CC0ABE"/>
    <w:rsid w:val="00CC145C"/>
    <w:rsid w:val="00CC1792"/>
    <w:rsid w:val="00CC1F9A"/>
    <w:rsid w:val="00CC28A4"/>
    <w:rsid w:val="00CC3476"/>
    <w:rsid w:val="00CC465B"/>
    <w:rsid w:val="00CC532E"/>
    <w:rsid w:val="00CC6F23"/>
    <w:rsid w:val="00CC7C5D"/>
    <w:rsid w:val="00CD12A6"/>
    <w:rsid w:val="00CD1394"/>
    <w:rsid w:val="00CD44FC"/>
    <w:rsid w:val="00CD52E7"/>
    <w:rsid w:val="00CD629C"/>
    <w:rsid w:val="00CD676A"/>
    <w:rsid w:val="00CE02A4"/>
    <w:rsid w:val="00CE0508"/>
    <w:rsid w:val="00CE15D2"/>
    <w:rsid w:val="00CE192D"/>
    <w:rsid w:val="00CE1E6A"/>
    <w:rsid w:val="00CE2A07"/>
    <w:rsid w:val="00CE4C4B"/>
    <w:rsid w:val="00CE5553"/>
    <w:rsid w:val="00CE67CE"/>
    <w:rsid w:val="00CE6DA8"/>
    <w:rsid w:val="00CE6F28"/>
    <w:rsid w:val="00CE7BB9"/>
    <w:rsid w:val="00CF13B0"/>
    <w:rsid w:val="00CF2A9D"/>
    <w:rsid w:val="00CF3613"/>
    <w:rsid w:val="00CF3E48"/>
    <w:rsid w:val="00CF405F"/>
    <w:rsid w:val="00CF4F0D"/>
    <w:rsid w:val="00CF5248"/>
    <w:rsid w:val="00CF59DD"/>
    <w:rsid w:val="00CF6B7A"/>
    <w:rsid w:val="00CF7133"/>
    <w:rsid w:val="00CF74A8"/>
    <w:rsid w:val="00CF7D63"/>
    <w:rsid w:val="00CF7D69"/>
    <w:rsid w:val="00D00089"/>
    <w:rsid w:val="00D00849"/>
    <w:rsid w:val="00D00D5F"/>
    <w:rsid w:val="00D0187F"/>
    <w:rsid w:val="00D026DA"/>
    <w:rsid w:val="00D031D0"/>
    <w:rsid w:val="00D05843"/>
    <w:rsid w:val="00D05EF2"/>
    <w:rsid w:val="00D065B3"/>
    <w:rsid w:val="00D06D50"/>
    <w:rsid w:val="00D07895"/>
    <w:rsid w:val="00D079C3"/>
    <w:rsid w:val="00D102EC"/>
    <w:rsid w:val="00D10809"/>
    <w:rsid w:val="00D111F7"/>
    <w:rsid w:val="00D11E4D"/>
    <w:rsid w:val="00D12CB7"/>
    <w:rsid w:val="00D1312E"/>
    <w:rsid w:val="00D131EE"/>
    <w:rsid w:val="00D13976"/>
    <w:rsid w:val="00D13DF3"/>
    <w:rsid w:val="00D14C70"/>
    <w:rsid w:val="00D15228"/>
    <w:rsid w:val="00D1647F"/>
    <w:rsid w:val="00D1723E"/>
    <w:rsid w:val="00D174A6"/>
    <w:rsid w:val="00D218DD"/>
    <w:rsid w:val="00D25081"/>
    <w:rsid w:val="00D26CB7"/>
    <w:rsid w:val="00D30901"/>
    <w:rsid w:val="00D3437E"/>
    <w:rsid w:val="00D355B7"/>
    <w:rsid w:val="00D41869"/>
    <w:rsid w:val="00D42B5C"/>
    <w:rsid w:val="00D42C23"/>
    <w:rsid w:val="00D43369"/>
    <w:rsid w:val="00D43846"/>
    <w:rsid w:val="00D43F92"/>
    <w:rsid w:val="00D445F2"/>
    <w:rsid w:val="00D44B51"/>
    <w:rsid w:val="00D465C4"/>
    <w:rsid w:val="00D466FE"/>
    <w:rsid w:val="00D472ED"/>
    <w:rsid w:val="00D47655"/>
    <w:rsid w:val="00D47F77"/>
    <w:rsid w:val="00D52478"/>
    <w:rsid w:val="00D52569"/>
    <w:rsid w:val="00D545F5"/>
    <w:rsid w:val="00D54DD8"/>
    <w:rsid w:val="00D55A3D"/>
    <w:rsid w:val="00D55E6C"/>
    <w:rsid w:val="00D56B91"/>
    <w:rsid w:val="00D57A26"/>
    <w:rsid w:val="00D57AF6"/>
    <w:rsid w:val="00D57F94"/>
    <w:rsid w:val="00D60B8C"/>
    <w:rsid w:val="00D61808"/>
    <w:rsid w:val="00D63484"/>
    <w:rsid w:val="00D64DB7"/>
    <w:rsid w:val="00D65193"/>
    <w:rsid w:val="00D652FA"/>
    <w:rsid w:val="00D653DA"/>
    <w:rsid w:val="00D704AF"/>
    <w:rsid w:val="00D7117F"/>
    <w:rsid w:val="00D7151C"/>
    <w:rsid w:val="00D7187F"/>
    <w:rsid w:val="00D72D74"/>
    <w:rsid w:val="00D72DCC"/>
    <w:rsid w:val="00D735FA"/>
    <w:rsid w:val="00D74AC7"/>
    <w:rsid w:val="00D755B9"/>
    <w:rsid w:val="00D75CBC"/>
    <w:rsid w:val="00D75DE0"/>
    <w:rsid w:val="00D76779"/>
    <w:rsid w:val="00D76D98"/>
    <w:rsid w:val="00D804B1"/>
    <w:rsid w:val="00D807EB"/>
    <w:rsid w:val="00D8261F"/>
    <w:rsid w:val="00D831E1"/>
    <w:rsid w:val="00D840EA"/>
    <w:rsid w:val="00D874CE"/>
    <w:rsid w:val="00D913C9"/>
    <w:rsid w:val="00D91CF0"/>
    <w:rsid w:val="00D936E5"/>
    <w:rsid w:val="00D97951"/>
    <w:rsid w:val="00D97B9E"/>
    <w:rsid w:val="00D97F02"/>
    <w:rsid w:val="00DA0C50"/>
    <w:rsid w:val="00DA17EC"/>
    <w:rsid w:val="00DA2733"/>
    <w:rsid w:val="00DA2DF6"/>
    <w:rsid w:val="00DA2F11"/>
    <w:rsid w:val="00DA4B3B"/>
    <w:rsid w:val="00DA521E"/>
    <w:rsid w:val="00DA53DE"/>
    <w:rsid w:val="00DA5756"/>
    <w:rsid w:val="00DA6150"/>
    <w:rsid w:val="00DA6C9B"/>
    <w:rsid w:val="00DA6F29"/>
    <w:rsid w:val="00DA7E2C"/>
    <w:rsid w:val="00DB14FE"/>
    <w:rsid w:val="00DB2745"/>
    <w:rsid w:val="00DB3819"/>
    <w:rsid w:val="00DB3D9E"/>
    <w:rsid w:val="00DB487A"/>
    <w:rsid w:val="00DB4EF3"/>
    <w:rsid w:val="00DC17D2"/>
    <w:rsid w:val="00DC1D97"/>
    <w:rsid w:val="00DC2C49"/>
    <w:rsid w:val="00DC4FA5"/>
    <w:rsid w:val="00DC5621"/>
    <w:rsid w:val="00DC57D5"/>
    <w:rsid w:val="00DC67E7"/>
    <w:rsid w:val="00DC6C26"/>
    <w:rsid w:val="00DC73E3"/>
    <w:rsid w:val="00DC74C0"/>
    <w:rsid w:val="00DD18E5"/>
    <w:rsid w:val="00DD2149"/>
    <w:rsid w:val="00DD2484"/>
    <w:rsid w:val="00DD24EC"/>
    <w:rsid w:val="00DD380D"/>
    <w:rsid w:val="00DD3DBC"/>
    <w:rsid w:val="00DD4298"/>
    <w:rsid w:val="00DD457B"/>
    <w:rsid w:val="00DD4BFF"/>
    <w:rsid w:val="00DD6B72"/>
    <w:rsid w:val="00DE0710"/>
    <w:rsid w:val="00DE239F"/>
    <w:rsid w:val="00DE55FC"/>
    <w:rsid w:val="00DE5677"/>
    <w:rsid w:val="00DE5827"/>
    <w:rsid w:val="00DE5986"/>
    <w:rsid w:val="00DE5B32"/>
    <w:rsid w:val="00DE624A"/>
    <w:rsid w:val="00DE66D3"/>
    <w:rsid w:val="00DE6722"/>
    <w:rsid w:val="00DE7394"/>
    <w:rsid w:val="00DE73CB"/>
    <w:rsid w:val="00DE75FD"/>
    <w:rsid w:val="00DF02F0"/>
    <w:rsid w:val="00DF0400"/>
    <w:rsid w:val="00DF23CC"/>
    <w:rsid w:val="00DF37DB"/>
    <w:rsid w:val="00DF563E"/>
    <w:rsid w:val="00DF5794"/>
    <w:rsid w:val="00DF6C55"/>
    <w:rsid w:val="00E00D7E"/>
    <w:rsid w:val="00E00E12"/>
    <w:rsid w:val="00E01078"/>
    <w:rsid w:val="00E01BD9"/>
    <w:rsid w:val="00E02065"/>
    <w:rsid w:val="00E04E57"/>
    <w:rsid w:val="00E04FEE"/>
    <w:rsid w:val="00E065AB"/>
    <w:rsid w:val="00E0746D"/>
    <w:rsid w:val="00E077D3"/>
    <w:rsid w:val="00E10A89"/>
    <w:rsid w:val="00E1185E"/>
    <w:rsid w:val="00E11917"/>
    <w:rsid w:val="00E11CE5"/>
    <w:rsid w:val="00E12510"/>
    <w:rsid w:val="00E12763"/>
    <w:rsid w:val="00E149C7"/>
    <w:rsid w:val="00E16B92"/>
    <w:rsid w:val="00E17AC1"/>
    <w:rsid w:val="00E20B88"/>
    <w:rsid w:val="00E21172"/>
    <w:rsid w:val="00E218A6"/>
    <w:rsid w:val="00E21F03"/>
    <w:rsid w:val="00E22573"/>
    <w:rsid w:val="00E232B6"/>
    <w:rsid w:val="00E23D1E"/>
    <w:rsid w:val="00E25127"/>
    <w:rsid w:val="00E273B1"/>
    <w:rsid w:val="00E27EEB"/>
    <w:rsid w:val="00E304BE"/>
    <w:rsid w:val="00E31C05"/>
    <w:rsid w:val="00E329D2"/>
    <w:rsid w:val="00E32F4D"/>
    <w:rsid w:val="00E3326E"/>
    <w:rsid w:val="00E33DB5"/>
    <w:rsid w:val="00E34BD7"/>
    <w:rsid w:val="00E359C0"/>
    <w:rsid w:val="00E3649E"/>
    <w:rsid w:val="00E40575"/>
    <w:rsid w:val="00E41BAA"/>
    <w:rsid w:val="00E4357B"/>
    <w:rsid w:val="00E43825"/>
    <w:rsid w:val="00E43C74"/>
    <w:rsid w:val="00E43F44"/>
    <w:rsid w:val="00E4522B"/>
    <w:rsid w:val="00E457C0"/>
    <w:rsid w:val="00E46129"/>
    <w:rsid w:val="00E50050"/>
    <w:rsid w:val="00E50C9A"/>
    <w:rsid w:val="00E50F9F"/>
    <w:rsid w:val="00E51CB3"/>
    <w:rsid w:val="00E52BE9"/>
    <w:rsid w:val="00E52F8A"/>
    <w:rsid w:val="00E54001"/>
    <w:rsid w:val="00E54269"/>
    <w:rsid w:val="00E543F4"/>
    <w:rsid w:val="00E546E5"/>
    <w:rsid w:val="00E55FF1"/>
    <w:rsid w:val="00E61FF4"/>
    <w:rsid w:val="00E63340"/>
    <w:rsid w:val="00E63880"/>
    <w:rsid w:val="00E63CD5"/>
    <w:rsid w:val="00E64945"/>
    <w:rsid w:val="00E65259"/>
    <w:rsid w:val="00E65B8D"/>
    <w:rsid w:val="00E6670C"/>
    <w:rsid w:val="00E66888"/>
    <w:rsid w:val="00E672FA"/>
    <w:rsid w:val="00E675AD"/>
    <w:rsid w:val="00E67B56"/>
    <w:rsid w:val="00E7089B"/>
    <w:rsid w:val="00E71130"/>
    <w:rsid w:val="00E712C2"/>
    <w:rsid w:val="00E7159E"/>
    <w:rsid w:val="00E71610"/>
    <w:rsid w:val="00E71ADC"/>
    <w:rsid w:val="00E72F09"/>
    <w:rsid w:val="00E73AA2"/>
    <w:rsid w:val="00E7477F"/>
    <w:rsid w:val="00E7482F"/>
    <w:rsid w:val="00E75351"/>
    <w:rsid w:val="00E808BF"/>
    <w:rsid w:val="00E82BFF"/>
    <w:rsid w:val="00E82D54"/>
    <w:rsid w:val="00E8325E"/>
    <w:rsid w:val="00E86744"/>
    <w:rsid w:val="00E86BB7"/>
    <w:rsid w:val="00E87ED6"/>
    <w:rsid w:val="00E902AD"/>
    <w:rsid w:val="00E91D45"/>
    <w:rsid w:val="00E91DFC"/>
    <w:rsid w:val="00E93D8B"/>
    <w:rsid w:val="00E945A2"/>
    <w:rsid w:val="00E950CA"/>
    <w:rsid w:val="00E951B9"/>
    <w:rsid w:val="00E9546B"/>
    <w:rsid w:val="00E956C2"/>
    <w:rsid w:val="00E96759"/>
    <w:rsid w:val="00E9726E"/>
    <w:rsid w:val="00EA0D66"/>
    <w:rsid w:val="00EA6608"/>
    <w:rsid w:val="00EA6A74"/>
    <w:rsid w:val="00EB122D"/>
    <w:rsid w:val="00EB1DDE"/>
    <w:rsid w:val="00EB248E"/>
    <w:rsid w:val="00EB38A7"/>
    <w:rsid w:val="00EB3B21"/>
    <w:rsid w:val="00EB3CA9"/>
    <w:rsid w:val="00EB44C2"/>
    <w:rsid w:val="00EB4E3F"/>
    <w:rsid w:val="00EB5469"/>
    <w:rsid w:val="00EB7EB5"/>
    <w:rsid w:val="00EC091B"/>
    <w:rsid w:val="00EC0BA2"/>
    <w:rsid w:val="00EC4A40"/>
    <w:rsid w:val="00EC5703"/>
    <w:rsid w:val="00EC5736"/>
    <w:rsid w:val="00EC5792"/>
    <w:rsid w:val="00EC6314"/>
    <w:rsid w:val="00EC7BAE"/>
    <w:rsid w:val="00ED027E"/>
    <w:rsid w:val="00ED1BBC"/>
    <w:rsid w:val="00ED2CFA"/>
    <w:rsid w:val="00ED493F"/>
    <w:rsid w:val="00ED6FE6"/>
    <w:rsid w:val="00EE052C"/>
    <w:rsid w:val="00EE06A8"/>
    <w:rsid w:val="00EE3A53"/>
    <w:rsid w:val="00EE3B7B"/>
    <w:rsid w:val="00EE3C61"/>
    <w:rsid w:val="00EE3D61"/>
    <w:rsid w:val="00EE3F02"/>
    <w:rsid w:val="00EE4B99"/>
    <w:rsid w:val="00EE54B0"/>
    <w:rsid w:val="00EE6F2E"/>
    <w:rsid w:val="00EE7489"/>
    <w:rsid w:val="00EF02B0"/>
    <w:rsid w:val="00EF39C3"/>
    <w:rsid w:val="00EF4F03"/>
    <w:rsid w:val="00EF6AFA"/>
    <w:rsid w:val="00EF74F5"/>
    <w:rsid w:val="00EF7D02"/>
    <w:rsid w:val="00F01725"/>
    <w:rsid w:val="00F028AF"/>
    <w:rsid w:val="00F02D3C"/>
    <w:rsid w:val="00F0557E"/>
    <w:rsid w:val="00F0626C"/>
    <w:rsid w:val="00F062D3"/>
    <w:rsid w:val="00F07CF0"/>
    <w:rsid w:val="00F07E9C"/>
    <w:rsid w:val="00F11DA1"/>
    <w:rsid w:val="00F131FE"/>
    <w:rsid w:val="00F13C53"/>
    <w:rsid w:val="00F14198"/>
    <w:rsid w:val="00F14713"/>
    <w:rsid w:val="00F16422"/>
    <w:rsid w:val="00F172DC"/>
    <w:rsid w:val="00F20F4D"/>
    <w:rsid w:val="00F21077"/>
    <w:rsid w:val="00F216C4"/>
    <w:rsid w:val="00F22D63"/>
    <w:rsid w:val="00F23DF5"/>
    <w:rsid w:val="00F2560A"/>
    <w:rsid w:val="00F26E10"/>
    <w:rsid w:val="00F27436"/>
    <w:rsid w:val="00F3017B"/>
    <w:rsid w:val="00F33F99"/>
    <w:rsid w:val="00F346CD"/>
    <w:rsid w:val="00F3508E"/>
    <w:rsid w:val="00F4195A"/>
    <w:rsid w:val="00F41F82"/>
    <w:rsid w:val="00F42AF5"/>
    <w:rsid w:val="00F43A7B"/>
    <w:rsid w:val="00F4418A"/>
    <w:rsid w:val="00F4534A"/>
    <w:rsid w:val="00F45D8B"/>
    <w:rsid w:val="00F4655B"/>
    <w:rsid w:val="00F46648"/>
    <w:rsid w:val="00F510D2"/>
    <w:rsid w:val="00F51494"/>
    <w:rsid w:val="00F524B7"/>
    <w:rsid w:val="00F52A26"/>
    <w:rsid w:val="00F538FD"/>
    <w:rsid w:val="00F55523"/>
    <w:rsid w:val="00F604FB"/>
    <w:rsid w:val="00F60F70"/>
    <w:rsid w:val="00F614E3"/>
    <w:rsid w:val="00F61F82"/>
    <w:rsid w:val="00F62514"/>
    <w:rsid w:val="00F62D91"/>
    <w:rsid w:val="00F63178"/>
    <w:rsid w:val="00F6351E"/>
    <w:rsid w:val="00F6435B"/>
    <w:rsid w:val="00F663E4"/>
    <w:rsid w:val="00F664D9"/>
    <w:rsid w:val="00F672EE"/>
    <w:rsid w:val="00F70297"/>
    <w:rsid w:val="00F70EB8"/>
    <w:rsid w:val="00F71B54"/>
    <w:rsid w:val="00F7228D"/>
    <w:rsid w:val="00F72E31"/>
    <w:rsid w:val="00F73A7D"/>
    <w:rsid w:val="00F744D8"/>
    <w:rsid w:val="00F764C4"/>
    <w:rsid w:val="00F77307"/>
    <w:rsid w:val="00F779B5"/>
    <w:rsid w:val="00F82A81"/>
    <w:rsid w:val="00F83568"/>
    <w:rsid w:val="00F8361D"/>
    <w:rsid w:val="00F856E1"/>
    <w:rsid w:val="00F90036"/>
    <w:rsid w:val="00F9038A"/>
    <w:rsid w:val="00F92232"/>
    <w:rsid w:val="00F92790"/>
    <w:rsid w:val="00F943A6"/>
    <w:rsid w:val="00F945ED"/>
    <w:rsid w:val="00F94B06"/>
    <w:rsid w:val="00FA081A"/>
    <w:rsid w:val="00FA2ACB"/>
    <w:rsid w:val="00FA449A"/>
    <w:rsid w:val="00FA50EC"/>
    <w:rsid w:val="00FA6248"/>
    <w:rsid w:val="00FA662C"/>
    <w:rsid w:val="00FA7025"/>
    <w:rsid w:val="00FA740D"/>
    <w:rsid w:val="00FA79E4"/>
    <w:rsid w:val="00FB2152"/>
    <w:rsid w:val="00FB5F37"/>
    <w:rsid w:val="00FB698E"/>
    <w:rsid w:val="00FB7B9C"/>
    <w:rsid w:val="00FC290E"/>
    <w:rsid w:val="00FC47B7"/>
    <w:rsid w:val="00FC4D86"/>
    <w:rsid w:val="00FC58D9"/>
    <w:rsid w:val="00FC5CC6"/>
    <w:rsid w:val="00FC7011"/>
    <w:rsid w:val="00FC7135"/>
    <w:rsid w:val="00FC7EB5"/>
    <w:rsid w:val="00FD05F2"/>
    <w:rsid w:val="00FD1F83"/>
    <w:rsid w:val="00FD2236"/>
    <w:rsid w:val="00FD22C2"/>
    <w:rsid w:val="00FD3112"/>
    <w:rsid w:val="00FD3E9E"/>
    <w:rsid w:val="00FD4221"/>
    <w:rsid w:val="00FD43BE"/>
    <w:rsid w:val="00FD4A2A"/>
    <w:rsid w:val="00FD57AB"/>
    <w:rsid w:val="00FD5CE4"/>
    <w:rsid w:val="00FD5F1D"/>
    <w:rsid w:val="00FD6732"/>
    <w:rsid w:val="00FE0AA5"/>
    <w:rsid w:val="00FE0E24"/>
    <w:rsid w:val="00FE1144"/>
    <w:rsid w:val="00FE2BEF"/>
    <w:rsid w:val="00FE3614"/>
    <w:rsid w:val="00FE3EFC"/>
    <w:rsid w:val="00FE44D0"/>
    <w:rsid w:val="00FE4ABE"/>
    <w:rsid w:val="00FE5DD7"/>
    <w:rsid w:val="00FE6E3B"/>
    <w:rsid w:val="00FE7BBD"/>
    <w:rsid w:val="00FF06DC"/>
    <w:rsid w:val="00FF111C"/>
    <w:rsid w:val="00FF1555"/>
    <w:rsid w:val="00FF2758"/>
    <w:rsid w:val="00FF288A"/>
    <w:rsid w:val="00FF3C17"/>
    <w:rsid w:val="00FF3CF2"/>
    <w:rsid w:val="00FF61BB"/>
    <w:rsid w:val="00FF622E"/>
    <w:rsid w:val="00FF6B82"/>
    <w:rsid w:val="00FF71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2CF8E43"/>
  <w15:chartTrackingRefBased/>
  <w15:docId w15:val="{44879081-8AC0-4403-B26B-3DAA1C9DB0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11049"/>
    <w:pPr>
      <w:spacing w:after="200" w:line="276" w:lineRule="auto"/>
    </w:pPr>
    <w:rPr>
      <w:sz w:val="22"/>
      <w:szCs w:val="22"/>
      <w:lang w:val="en-US" w:eastAsia="en-US" w:bidi="en-US"/>
    </w:rPr>
  </w:style>
  <w:style w:type="paragraph" w:styleId="Ttulo1">
    <w:name w:val="heading 1"/>
    <w:basedOn w:val="Normal"/>
    <w:next w:val="Normal"/>
    <w:link w:val="Ttulo1Char"/>
    <w:uiPriority w:val="9"/>
    <w:qFormat/>
    <w:rsid w:val="00111049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  <w:lang w:val="x-none" w:eastAsia="x-none" w:bidi="ar-SA"/>
    </w:rPr>
  </w:style>
  <w:style w:type="paragraph" w:styleId="Ttulo2">
    <w:name w:val="heading 2"/>
    <w:basedOn w:val="Normal"/>
    <w:next w:val="Normal"/>
    <w:link w:val="Ttulo2Char"/>
    <w:uiPriority w:val="9"/>
    <w:qFormat/>
    <w:rsid w:val="00111049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  <w:lang w:val="x-none" w:eastAsia="x-none" w:bidi="ar-SA"/>
    </w:rPr>
  </w:style>
  <w:style w:type="paragraph" w:styleId="Ttulo3">
    <w:name w:val="heading 3"/>
    <w:basedOn w:val="Normal"/>
    <w:next w:val="Normal"/>
    <w:link w:val="Ttulo3Char"/>
    <w:uiPriority w:val="9"/>
    <w:qFormat/>
    <w:rsid w:val="00111049"/>
    <w:pPr>
      <w:keepNext/>
      <w:keepLines/>
      <w:spacing w:before="200" w:after="0"/>
      <w:outlineLvl w:val="2"/>
    </w:pPr>
    <w:rPr>
      <w:rFonts w:ascii="Cambria" w:eastAsia="Times New Roman" w:hAnsi="Cambria"/>
      <w:b/>
      <w:bCs/>
      <w:color w:val="4F81BD"/>
      <w:sz w:val="20"/>
      <w:szCs w:val="20"/>
      <w:lang w:val="x-none" w:eastAsia="x-none" w:bidi="ar-SA"/>
    </w:rPr>
  </w:style>
  <w:style w:type="paragraph" w:styleId="Ttulo4">
    <w:name w:val="heading 4"/>
    <w:basedOn w:val="Normal"/>
    <w:next w:val="Normal"/>
    <w:link w:val="Ttulo4Char"/>
    <w:uiPriority w:val="9"/>
    <w:qFormat/>
    <w:rsid w:val="00111049"/>
    <w:pPr>
      <w:keepNext/>
      <w:keepLines/>
      <w:spacing w:before="200" w:after="0"/>
      <w:outlineLvl w:val="3"/>
    </w:pPr>
    <w:rPr>
      <w:rFonts w:ascii="Cambria" w:eastAsia="Times New Roman" w:hAnsi="Cambria"/>
      <w:b/>
      <w:bCs/>
      <w:i/>
      <w:iCs/>
      <w:color w:val="4F81BD"/>
      <w:sz w:val="20"/>
      <w:szCs w:val="20"/>
      <w:lang w:val="x-none" w:eastAsia="x-none" w:bidi="ar-SA"/>
    </w:rPr>
  </w:style>
  <w:style w:type="paragraph" w:styleId="Ttulo5">
    <w:name w:val="heading 5"/>
    <w:basedOn w:val="Normal"/>
    <w:next w:val="Normal"/>
    <w:link w:val="Ttulo5Char"/>
    <w:uiPriority w:val="9"/>
    <w:qFormat/>
    <w:rsid w:val="00111049"/>
    <w:pPr>
      <w:keepNext/>
      <w:keepLines/>
      <w:spacing w:before="200" w:after="0"/>
      <w:outlineLvl w:val="4"/>
    </w:pPr>
    <w:rPr>
      <w:rFonts w:ascii="Cambria" w:eastAsia="Times New Roman" w:hAnsi="Cambria"/>
      <w:color w:val="243F60"/>
      <w:sz w:val="20"/>
      <w:szCs w:val="20"/>
      <w:lang w:val="x-none" w:eastAsia="x-none" w:bidi="ar-SA"/>
    </w:rPr>
  </w:style>
  <w:style w:type="paragraph" w:styleId="Ttulo6">
    <w:name w:val="heading 6"/>
    <w:basedOn w:val="Normal"/>
    <w:next w:val="Normal"/>
    <w:link w:val="Ttulo6Char"/>
    <w:qFormat/>
    <w:rsid w:val="00111049"/>
    <w:pPr>
      <w:keepNext/>
      <w:keepLines/>
      <w:spacing w:before="200" w:after="0"/>
      <w:outlineLvl w:val="5"/>
    </w:pPr>
    <w:rPr>
      <w:rFonts w:ascii="Cambria" w:eastAsia="Times New Roman" w:hAnsi="Cambria"/>
      <w:i/>
      <w:iCs/>
      <w:color w:val="243F60"/>
      <w:sz w:val="20"/>
      <w:szCs w:val="20"/>
      <w:lang w:val="x-none" w:eastAsia="x-none" w:bidi="ar-SA"/>
    </w:rPr>
  </w:style>
  <w:style w:type="paragraph" w:styleId="Ttulo7">
    <w:name w:val="heading 7"/>
    <w:basedOn w:val="Normal"/>
    <w:next w:val="Normal"/>
    <w:link w:val="Ttulo7Char"/>
    <w:uiPriority w:val="9"/>
    <w:qFormat/>
    <w:rsid w:val="00111049"/>
    <w:pPr>
      <w:keepNext/>
      <w:keepLines/>
      <w:spacing w:before="200" w:after="0"/>
      <w:outlineLvl w:val="6"/>
    </w:pPr>
    <w:rPr>
      <w:rFonts w:ascii="Cambria" w:eastAsia="Times New Roman" w:hAnsi="Cambria"/>
      <w:i/>
      <w:iCs/>
      <w:color w:val="404040"/>
      <w:sz w:val="20"/>
      <w:szCs w:val="20"/>
      <w:lang w:val="x-none" w:eastAsia="x-none" w:bidi="ar-SA"/>
    </w:rPr>
  </w:style>
  <w:style w:type="paragraph" w:styleId="Ttulo8">
    <w:name w:val="heading 8"/>
    <w:basedOn w:val="Normal"/>
    <w:next w:val="Normal"/>
    <w:link w:val="Ttulo8Char"/>
    <w:uiPriority w:val="9"/>
    <w:qFormat/>
    <w:rsid w:val="00111049"/>
    <w:pPr>
      <w:keepNext/>
      <w:keepLines/>
      <w:spacing w:before="200" w:after="0"/>
      <w:outlineLvl w:val="7"/>
    </w:pPr>
    <w:rPr>
      <w:rFonts w:ascii="Cambria" w:eastAsia="Times New Roman" w:hAnsi="Cambria"/>
      <w:color w:val="4F81BD"/>
      <w:sz w:val="20"/>
      <w:szCs w:val="20"/>
      <w:lang w:val="x-none" w:eastAsia="x-none" w:bidi="ar-SA"/>
    </w:rPr>
  </w:style>
  <w:style w:type="paragraph" w:styleId="Ttulo9">
    <w:name w:val="heading 9"/>
    <w:basedOn w:val="Normal"/>
    <w:next w:val="Normal"/>
    <w:link w:val="Ttulo9Char"/>
    <w:uiPriority w:val="9"/>
    <w:qFormat/>
    <w:rsid w:val="00111049"/>
    <w:pPr>
      <w:keepNext/>
      <w:keepLines/>
      <w:spacing w:before="200" w:after="0"/>
      <w:outlineLvl w:val="8"/>
    </w:pPr>
    <w:rPr>
      <w:rFonts w:ascii="Cambria" w:eastAsia="Times New Roman" w:hAnsi="Cambria"/>
      <w:i/>
      <w:iCs/>
      <w:color w:val="404040"/>
      <w:sz w:val="20"/>
      <w:szCs w:val="20"/>
      <w:lang w:val="x-none" w:eastAsia="x-none" w:bidi="ar-SA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Forte">
    <w:name w:val="Strong"/>
    <w:uiPriority w:val="22"/>
    <w:qFormat/>
    <w:rsid w:val="00111049"/>
    <w:rPr>
      <w:b/>
      <w:bCs/>
    </w:rPr>
  </w:style>
  <w:style w:type="character" w:styleId="nfase">
    <w:name w:val="Emphasis"/>
    <w:uiPriority w:val="20"/>
    <w:qFormat/>
    <w:rsid w:val="00111049"/>
    <w:rPr>
      <w:i/>
      <w:iCs/>
    </w:rPr>
  </w:style>
  <w:style w:type="paragraph" w:styleId="SemEspaamento">
    <w:name w:val="No Spacing"/>
    <w:qFormat/>
    <w:rsid w:val="00111049"/>
    <w:rPr>
      <w:sz w:val="22"/>
      <w:szCs w:val="22"/>
      <w:lang w:val="en-US" w:eastAsia="en-US" w:bidi="en-US"/>
    </w:rPr>
  </w:style>
  <w:style w:type="character" w:customStyle="1" w:styleId="Ttulo1Char">
    <w:name w:val="Título 1 Char"/>
    <w:link w:val="Ttulo1"/>
    <w:uiPriority w:val="9"/>
    <w:rsid w:val="00111049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Ttulo2Char">
    <w:name w:val="Título 2 Char"/>
    <w:link w:val="Ttulo2"/>
    <w:uiPriority w:val="9"/>
    <w:rsid w:val="00111049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Ttulo3Char">
    <w:name w:val="Título 3 Char"/>
    <w:link w:val="Ttulo3"/>
    <w:uiPriority w:val="9"/>
    <w:rsid w:val="00111049"/>
    <w:rPr>
      <w:rFonts w:ascii="Cambria" w:eastAsia="Times New Roman" w:hAnsi="Cambria" w:cs="Times New Roman"/>
      <w:b/>
      <w:bCs/>
      <w:color w:val="4F81BD"/>
    </w:rPr>
  </w:style>
  <w:style w:type="character" w:customStyle="1" w:styleId="Ttulo4Char">
    <w:name w:val="Título 4 Char"/>
    <w:link w:val="Ttulo4"/>
    <w:uiPriority w:val="9"/>
    <w:rsid w:val="00111049"/>
    <w:rPr>
      <w:rFonts w:ascii="Cambria" w:eastAsia="Times New Roman" w:hAnsi="Cambria" w:cs="Times New Roman"/>
      <w:b/>
      <w:bCs/>
      <w:i/>
      <w:iCs/>
      <w:color w:val="4F81BD"/>
    </w:rPr>
  </w:style>
  <w:style w:type="character" w:customStyle="1" w:styleId="Ttulo5Char">
    <w:name w:val="Título 5 Char"/>
    <w:link w:val="Ttulo5"/>
    <w:uiPriority w:val="9"/>
    <w:rsid w:val="00111049"/>
    <w:rPr>
      <w:rFonts w:ascii="Cambria" w:eastAsia="Times New Roman" w:hAnsi="Cambria" w:cs="Times New Roman"/>
      <w:color w:val="243F60"/>
    </w:rPr>
  </w:style>
  <w:style w:type="character" w:customStyle="1" w:styleId="Ttulo6Char">
    <w:name w:val="Título 6 Char"/>
    <w:link w:val="Ttulo6"/>
    <w:rsid w:val="00111049"/>
    <w:rPr>
      <w:rFonts w:ascii="Cambria" w:eastAsia="Times New Roman" w:hAnsi="Cambria" w:cs="Times New Roman"/>
      <w:i/>
      <w:iCs/>
      <w:color w:val="243F60"/>
    </w:rPr>
  </w:style>
  <w:style w:type="character" w:customStyle="1" w:styleId="Ttulo7Char">
    <w:name w:val="Título 7 Char"/>
    <w:link w:val="Ttulo7"/>
    <w:uiPriority w:val="9"/>
    <w:rsid w:val="00111049"/>
    <w:rPr>
      <w:rFonts w:ascii="Cambria" w:eastAsia="Times New Roman" w:hAnsi="Cambria" w:cs="Times New Roman"/>
      <w:i/>
      <w:iCs/>
      <w:color w:val="404040"/>
    </w:rPr>
  </w:style>
  <w:style w:type="character" w:customStyle="1" w:styleId="Ttulo8Char">
    <w:name w:val="Título 8 Char"/>
    <w:link w:val="Ttulo8"/>
    <w:uiPriority w:val="9"/>
    <w:rsid w:val="00111049"/>
    <w:rPr>
      <w:rFonts w:ascii="Cambria" w:eastAsia="Times New Roman" w:hAnsi="Cambria" w:cs="Times New Roman"/>
      <w:color w:val="4F81BD"/>
      <w:sz w:val="20"/>
      <w:szCs w:val="20"/>
    </w:rPr>
  </w:style>
  <w:style w:type="character" w:customStyle="1" w:styleId="Ttulo9Char">
    <w:name w:val="Título 9 Char"/>
    <w:link w:val="Ttulo9"/>
    <w:uiPriority w:val="9"/>
    <w:rsid w:val="00111049"/>
    <w:rPr>
      <w:rFonts w:ascii="Cambria" w:eastAsia="Times New Roman" w:hAnsi="Cambria" w:cs="Times New Roman"/>
      <w:i/>
      <w:iCs/>
      <w:color w:val="404040"/>
      <w:sz w:val="20"/>
      <w:szCs w:val="20"/>
    </w:rPr>
  </w:style>
  <w:style w:type="paragraph" w:styleId="Legenda">
    <w:name w:val="caption"/>
    <w:basedOn w:val="Normal"/>
    <w:next w:val="Normal"/>
    <w:uiPriority w:val="35"/>
    <w:qFormat/>
    <w:rsid w:val="00111049"/>
    <w:pPr>
      <w:spacing w:line="240" w:lineRule="auto"/>
    </w:pPr>
    <w:rPr>
      <w:b/>
      <w:bCs/>
      <w:color w:val="4F81BD"/>
      <w:sz w:val="18"/>
      <w:szCs w:val="18"/>
    </w:rPr>
  </w:style>
  <w:style w:type="paragraph" w:styleId="Ttulo">
    <w:name w:val="Title"/>
    <w:basedOn w:val="Normal"/>
    <w:next w:val="Normal"/>
    <w:link w:val="TtuloChar"/>
    <w:uiPriority w:val="10"/>
    <w:qFormat/>
    <w:rsid w:val="00111049"/>
    <w:pPr>
      <w:pBdr>
        <w:bottom w:val="single" w:sz="8" w:space="4" w:color="4F81BD"/>
      </w:pBdr>
      <w:spacing w:after="300" w:line="240" w:lineRule="auto"/>
      <w:contextualSpacing/>
    </w:pPr>
    <w:rPr>
      <w:rFonts w:ascii="Cambria" w:eastAsia="Times New Roman" w:hAnsi="Cambria"/>
      <w:color w:val="17365D"/>
      <w:spacing w:val="5"/>
      <w:kern w:val="28"/>
      <w:sz w:val="52"/>
      <w:szCs w:val="52"/>
      <w:lang w:val="x-none" w:eastAsia="x-none" w:bidi="ar-SA"/>
    </w:rPr>
  </w:style>
  <w:style w:type="character" w:customStyle="1" w:styleId="TtuloChar">
    <w:name w:val="Título Char"/>
    <w:link w:val="Ttulo"/>
    <w:uiPriority w:val="10"/>
    <w:rsid w:val="00111049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paragraph" w:styleId="Subttulo">
    <w:name w:val="Subtitle"/>
    <w:basedOn w:val="Normal"/>
    <w:next w:val="Normal"/>
    <w:link w:val="SubttuloChar"/>
    <w:uiPriority w:val="11"/>
    <w:qFormat/>
    <w:rsid w:val="00111049"/>
    <w:pPr>
      <w:numPr>
        <w:ilvl w:val="1"/>
      </w:numPr>
    </w:pPr>
    <w:rPr>
      <w:rFonts w:ascii="Cambria" w:eastAsia="Times New Roman" w:hAnsi="Cambria"/>
      <w:i/>
      <w:iCs/>
      <w:color w:val="4F81BD"/>
      <w:spacing w:val="15"/>
      <w:sz w:val="24"/>
      <w:szCs w:val="24"/>
      <w:lang w:val="x-none" w:eastAsia="x-none" w:bidi="ar-SA"/>
    </w:rPr>
  </w:style>
  <w:style w:type="character" w:customStyle="1" w:styleId="SubttuloChar">
    <w:name w:val="Subtítulo Char"/>
    <w:link w:val="Subttulo"/>
    <w:uiPriority w:val="11"/>
    <w:rsid w:val="00111049"/>
    <w:rPr>
      <w:rFonts w:ascii="Cambria" w:eastAsia="Times New Roman" w:hAnsi="Cambria" w:cs="Times New Roman"/>
      <w:i/>
      <w:iCs/>
      <w:color w:val="4F81BD"/>
      <w:spacing w:val="15"/>
      <w:sz w:val="24"/>
      <w:szCs w:val="24"/>
    </w:rPr>
  </w:style>
  <w:style w:type="paragraph" w:styleId="PargrafodaLista">
    <w:name w:val="List Paragraph"/>
    <w:basedOn w:val="Normal"/>
    <w:uiPriority w:val="34"/>
    <w:qFormat/>
    <w:rsid w:val="00111049"/>
    <w:pPr>
      <w:ind w:left="720"/>
      <w:contextualSpacing/>
    </w:pPr>
  </w:style>
  <w:style w:type="paragraph" w:styleId="Citao">
    <w:name w:val="Quote"/>
    <w:basedOn w:val="Normal"/>
    <w:next w:val="Normal"/>
    <w:link w:val="CitaoChar"/>
    <w:uiPriority w:val="29"/>
    <w:qFormat/>
    <w:rsid w:val="00111049"/>
    <w:rPr>
      <w:i/>
      <w:iCs/>
      <w:color w:val="000000"/>
      <w:sz w:val="20"/>
      <w:szCs w:val="20"/>
      <w:lang w:val="x-none" w:eastAsia="x-none" w:bidi="ar-SA"/>
    </w:rPr>
  </w:style>
  <w:style w:type="character" w:customStyle="1" w:styleId="CitaoChar">
    <w:name w:val="Citação Char"/>
    <w:link w:val="Citao"/>
    <w:uiPriority w:val="29"/>
    <w:rsid w:val="00111049"/>
    <w:rPr>
      <w:i/>
      <w:iCs/>
      <w:color w:val="000000"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111049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  <w:sz w:val="20"/>
      <w:szCs w:val="20"/>
      <w:lang w:val="x-none" w:eastAsia="x-none" w:bidi="ar-SA"/>
    </w:rPr>
  </w:style>
  <w:style w:type="character" w:customStyle="1" w:styleId="CitaoIntensaChar">
    <w:name w:val="Citação Intensa Char"/>
    <w:link w:val="CitaoIntensa"/>
    <w:uiPriority w:val="30"/>
    <w:rsid w:val="00111049"/>
    <w:rPr>
      <w:b/>
      <w:bCs/>
      <w:i/>
      <w:iCs/>
      <w:color w:val="4F81BD"/>
    </w:rPr>
  </w:style>
  <w:style w:type="character" w:styleId="nfaseSutil">
    <w:name w:val="Subtle Emphasis"/>
    <w:uiPriority w:val="19"/>
    <w:qFormat/>
    <w:rsid w:val="00111049"/>
    <w:rPr>
      <w:i/>
      <w:iCs/>
      <w:color w:val="808080"/>
    </w:rPr>
  </w:style>
  <w:style w:type="character" w:styleId="nfaseIntensa">
    <w:name w:val="Intense Emphasis"/>
    <w:uiPriority w:val="21"/>
    <w:qFormat/>
    <w:rsid w:val="00111049"/>
    <w:rPr>
      <w:b/>
      <w:bCs/>
      <w:i/>
      <w:iCs/>
      <w:color w:val="4F81BD"/>
    </w:rPr>
  </w:style>
  <w:style w:type="character" w:styleId="RefernciaSutil">
    <w:name w:val="Subtle Reference"/>
    <w:uiPriority w:val="31"/>
    <w:qFormat/>
    <w:rsid w:val="00111049"/>
    <w:rPr>
      <w:smallCaps/>
      <w:color w:val="C0504D"/>
      <w:u w:val="single"/>
    </w:rPr>
  </w:style>
  <w:style w:type="character" w:styleId="RefernciaIntensa">
    <w:name w:val="Intense Reference"/>
    <w:uiPriority w:val="32"/>
    <w:qFormat/>
    <w:rsid w:val="00111049"/>
    <w:rPr>
      <w:b/>
      <w:bCs/>
      <w:smallCaps/>
      <w:color w:val="C0504D"/>
      <w:spacing w:val="5"/>
      <w:u w:val="single"/>
    </w:rPr>
  </w:style>
  <w:style w:type="character" w:styleId="TtulodoLivro">
    <w:name w:val="Book Title"/>
    <w:uiPriority w:val="33"/>
    <w:qFormat/>
    <w:rsid w:val="00111049"/>
    <w:rPr>
      <w:b/>
      <w:bCs/>
      <w:smallCaps/>
      <w:spacing w:val="5"/>
    </w:rPr>
  </w:style>
  <w:style w:type="paragraph" w:styleId="CabealhodoSumrio">
    <w:name w:val="TOC Heading"/>
    <w:basedOn w:val="Ttulo1"/>
    <w:next w:val="Normal"/>
    <w:uiPriority w:val="39"/>
    <w:qFormat/>
    <w:rsid w:val="00111049"/>
    <w:pPr>
      <w:outlineLvl w:val="9"/>
    </w:pPr>
  </w:style>
  <w:style w:type="table" w:styleId="Tabelacomgrade">
    <w:name w:val="Table Grid"/>
    <w:basedOn w:val="Tabelanormal"/>
    <w:uiPriority w:val="59"/>
    <w:rsid w:val="00791D0D"/>
    <w:pPr>
      <w:spacing w:after="200" w:line="276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rpodetexto">
    <w:name w:val="Body Text"/>
    <w:basedOn w:val="Normal"/>
    <w:link w:val="CorpodetextoChar"/>
    <w:uiPriority w:val="99"/>
    <w:rsid w:val="000E0594"/>
    <w:pPr>
      <w:spacing w:after="0" w:line="240" w:lineRule="auto"/>
      <w:jc w:val="center"/>
    </w:pPr>
    <w:rPr>
      <w:rFonts w:ascii="Arial Black" w:eastAsia="Times New Roman" w:hAnsi="Arial Black"/>
      <w:b/>
      <w:sz w:val="36"/>
      <w:szCs w:val="20"/>
      <w:lang w:val="x-none" w:eastAsia="x-none" w:bidi="ar-SA"/>
    </w:rPr>
  </w:style>
  <w:style w:type="character" w:customStyle="1" w:styleId="CorpodetextoChar">
    <w:name w:val="Corpo de texto Char"/>
    <w:link w:val="Corpodetexto"/>
    <w:uiPriority w:val="99"/>
    <w:rsid w:val="000E0594"/>
    <w:rPr>
      <w:rFonts w:ascii="Arial Black" w:eastAsia="Times New Roman" w:hAnsi="Arial Black"/>
      <w:b/>
      <w:sz w:val="36"/>
    </w:rPr>
  </w:style>
  <w:style w:type="paragraph" w:styleId="Corpodetexto2">
    <w:name w:val="Body Text 2"/>
    <w:basedOn w:val="Normal"/>
    <w:link w:val="Corpodetexto2Char"/>
    <w:rsid w:val="000E0594"/>
    <w:pPr>
      <w:spacing w:after="0" w:line="240" w:lineRule="auto"/>
      <w:jc w:val="center"/>
    </w:pPr>
    <w:rPr>
      <w:rFonts w:ascii="Verdana" w:eastAsia="Times New Roman" w:hAnsi="Verdana"/>
      <w:sz w:val="24"/>
      <w:szCs w:val="20"/>
      <w:lang w:val="x-none" w:eastAsia="x-none" w:bidi="ar-SA"/>
    </w:rPr>
  </w:style>
  <w:style w:type="character" w:customStyle="1" w:styleId="Corpodetexto2Char">
    <w:name w:val="Corpo de texto 2 Char"/>
    <w:link w:val="Corpodetexto2"/>
    <w:rsid w:val="000E0594"/>
    <w:rPr>
      <w:rFonts w:ascii="Verdana" w:eastAsia="Times New Roman" w:hAnsi="Verdana"/>
      <w:sz w:val="24"/>
    </w:rPr>
  </w:style>
  <w:style w:type="paragraph" w:styleId="Cabealho">
    <w:name w:val="header"/>
    <w:basedOn w:val="Normal"/>
    <w:link w:val="CabealhoChar"/>
    <w:rsid w:val="000E0594"/>
    <w:pPr>
      <w:tabs>
        <w:tab w:val="center" w:pos="4252"/>
        <w:tab w:val="right" w:pos="8504"/>
      </w:tabs>
      <w:spacing w:after="0" w:line="240" w:lineRule="auto"/>
    </w:pPr>
    <w:rPr>
      <w:rFonts w:ascii="Times New Roman" w:eastAsia="Times New Roman" w:hAnsi="Times New Roman"/>
      <w:sz w:val="24"/>
      <w:szCs w:val="20"/>
      <w:lang w:val="x-none" w:eastAsia="x-none" w:bidi="ar-SA"/>
    </w:rPr>
  </w:style>
  <w:style w:type="character" w:customStyle="1" w:styleId="CabealhoChar">
    <w:name w:val="Cabeçalho Char"/>
    <w:link w:val="Cabealho"/>
    <w:rsid w:val="000E0594"/>
    <w:rPr>
      <w:rFonts w:ascii="Times New Roman" w:eastAsia="Times New Roman" w:hAnsi="Times New Roman"/>
      <w:sz w:val="24"/>
    </w:rPr>
  </w:style>
  <w:style w:type="paragraph" w:styleId="Rodap">
    <w:name w:val="footer"/>
    <w:basedOn w:val="Normal"/>
    <w:link w:val="RodapChar"/>
    <w:uiPriority w:val="99"/>
    <w:rsid w:val="000E0594"/>
    <w:pPr>
      <w:tabs>
        <w:tab w:val="center" w:pos="4252"/>
        <w:tab w:val="right" w:pos="8504"/>
      </w:tabs>
      <w:spacing w:after="0" w:line="240" w:lineRule="auto"/>
    </w:pPr>
    <w:rPr>
      <w:rFonts w:ascii="Times New Roman" w:eastAsia="Times New Roman" w:hAnsi="Times New Roman"/>
      <w:sz w:val="24"/>
      <w:szCs w:val="20"/>
      <w:lang w:val="x-none" w:eastAsia="x-none" w:bidi="ar-SA"/>
    </w:rPr>
  </w:style>
  <w:style w:type="character" w:customStyle="1" w:styleId="RodapChar">
    <w:name w:val="Rodapé Char"/>
    <w:link w:val="Rodap"/>
    <w:uiPriority w:val="99"/>
    <w:rsid w:val="000E0594"/>
    <w:rPr>
      <w:rFonts w:ascii="Times New Roman" w:eastAsia="Times New Roman" w:hAnsi="Times New Roman"/>
      <w:sz w:val="24"/>
    </w:rPr>
  </w:style>
  <w:style w:type="paragraph" w:styleId="Recuodecorpodetexto">
    <w:name w:val="Body Text Indent"/>
    <w:basedOn w:val="Normal"/>
    <w:link w:val="RecuodecorpodetextoChar"/>
    <w:rsid w:val="000E0594"/>
    <w:pPr>
      <w:spacing w:after="120" w:line="240" w:lineRule="auto"/>
      <w:ind w:left="283"/>
    </w:pPr>
    <w:rPr>
      <w:rFonts w:ascii="Times New Roman" w:eastAsia="Times New Roman" w:hAnsi="Times New Roman"/>
      <w:sz w:val="24"/>
      <w:szCs w:val="20"/>
      <w:lang w:val="x-none" w:eastAsia="x-none" w:bidi="ar-SA"/>
    </w:rPr>
  </w:style>
  <w:style w:type="character" w:customStyle="1" w:styleId="RecuodecorpodetextoChar">
    <w:name w:val="Recuo de corpo de texto Char"/>
    <w:link w:val="Recuodecorpodetexto"/>
    <w:rsid w:val="000E0594"/>
    <w:rPr>
      <w:rFonts w:ascii="Times New Roman" w:eastAsia="Times New Roman" w:hAnsi="Times New Roman"/>
      <w:sz w:val="24"/>
    </w:rPr>
  </w:style>
  <w:style w:type="paragraph" w:styleId="Recuodecorpodetexto2">
    <w:name w:val="Body Text Indent 2"/>
    <w:basedOn w:val="Normal"/>
    <w:link w:val="Recuodecorpodetexto2Char"/>
    <w:rsid w:val="000E0594"/>
    <w:pPr>
      <w:spacing w:after="120" w:line="480" w:lineRule="auto"/>
      <w:ind w:left="283"/>
    </w:pPr>
    <w:rPr>
      <w:rFonts w:ascii="Times New Roman" w:eastAsia="Times New Roman" w:hAnsi="Times New Roman"/>
      <w:sz w:val="24"/>
      <w:szCs w:val="20"/>
      <w:lang w:val="x-none" w:eastAsia="x-none" w:bidi="ar-SA"/>
    </w:rPr>
  </w:style>
  <w:style w:type="character" w:customStyle="1" w:styleId="Recuodecorpodetexto2Char">
    <w:name w:val="Recuo de corpo de texto 2 Char"/>
    <w:link w:val="Recuodecorpodetexto2"/>
    <w:rsid w:val="000E0594"/>
    <w:rPr>
      <w:rFonts w:ascii="Times New Roman" w:eastAsia="Times New Roman" w:hAnsi="Times New Roman"/>
      <w:sz w:val="24"/>
    </w:rPr>
  </w:style>
  <w:style w:type="paragraph" w:styleId="Recuodecorpodetexto3">
    <w:name w:val="Body Text Indent 3"/>
    <w:basedOn w:val="Normal"/>
    <w:link w:val="Recuodecorpodetexto3Char"/>
    <w:rsid w:val="000E0594"/>
    <w:pPr>
      <w:spacing w:after="120" w:line="240" w:lineRule="auto"/>
      <w:ind w:left="283"/>
    </w:pPr>
    <w:rPr>
      <w:rFonts w:ascii="Times New Roman" w:eastAsia="Times New Roman" w:hAnsi="Times New Roman"/>
      <w:sz w:val="16"/>
      <w:szCs w:val="16"/>
      <w:lang w:val="x-none" w:eastAsia="x-none" w:bidi="ar-SA"/>
    </w:rPr>
  </w:style>
  <w:style w:type="character" w:customStyle="1" w:styleId="Recuodecorpodetexto3Char">
    <w:name w:val="Recuo de corpo de texto 3 Char"/>
    <w:link w:val="Recuodecorpodetexto3"/>
    <w:rsid w:val="000E0594"/>
    <w:rPr>
      <w:rFonts w:ascii="Times New Roman" w:eastAsia="Times New Roman" w:hAnsi="Times New Roman"/>
      <w:sz w:val="16"/>
      <w:szCs w:val="16"/>
    </w:rPr>
  </w:style>
  <w:style w:type="paragraph" w:styleId="Textoembloco">
    <w:name w:val="Block Text"/>
    <w:basedOn w:val="Normal"/>
    <w:rsid w:val="000E0594"/>
    <w:pPr>
      <w:spacing w:after="0" w:line="240" w:lineRule="auto"/>
      <w:ind w:left="726" w:right="282"/>
      <w:jc w:val="both"/>
    </w:pPr>
    <w:rPr>
      <w:rFonts w:ascii="Arial" w:eastAsia="Times New Roman" w:hAnsi="Arial"/>
      <w:szCs w:val="20"/>
      <w:lang w:val="pt-BR" w:eastAsia="pt-BR" w:bidi="ar-SA"/>
    </w:rPr>
  </w:style>
  <w:style w:type="character" w:styleId="Nmerodepgina">
    <w:name w:val="page number"/>
    <w:basedOn w:val="Fontepargpadro"/>
    <w:uiPriority w:val="99"/>
    <w:rsid w:val="000E0594"/>
  </w:style>
  <w:style w:type="paragraph" w:customStyle="1" w:styleId="BodyText21">
    <w:name w:val="Body Text 21"/>
    <w:basedOn w:val="Normal"/>
    <w:rsid w:val="000E0594"/>
    <w:pPr>
      <w:suppressAutoHyphens/>
      <w:spacing w:after="0" w:line="240" w:lineRule="auto"/>
      <w:jc w:val="both"/>
    </w:pPr>
    <w:rPr>
      <w:rFonts w:ascii="Times New Roman" w:eastAsia="Times New Roman" w:hAnsi="Times New Roman"/>
      <w:sz w:val="24"/>
      <w:szCs w:val="20"/>
      <w:lang w:val="pt-BR" w:eastAsia="ar-SA" w:bidi="ar-SA"/>
    </w:rPr>
  </w:style>
  <w:style w:type="character" w:styleId="Hyperlink">
    <w:name w:val="Hyperlink"/>
    <w:rsid w:val="000E0594"/>
    <w:rPr>
      <w:color w:val="0000FF"/>
      <w:u w:val="single"/>
    </w:rPr>
  </w:style>
  <w:style w:type="paragraph" w:customStyle="1" w:styleId="p2">
    <w:name w:val="p2"/>
    <w:basedOn w:val="Normal"/>
    <w:rsid w:val="000E0594"/>
    <w:pPr>
      <w:widowControl w:val="0"/>
      <w:tabs>
        <w:tab w:val="left" w:pos="720"/>
      </w:tabs>
      <w:spacing w:after="0" w:line="280" w:lineRule="atLeast"/>
      <w:jc w:val="both"/>
    </w:pPr>
    <w:rPr>
      <w:rFonts w:ascii="Times New Roman" w:eastAsia="Times New Roman" w:hAnsi="Times New Roman"/>
      <w:snapToGrid w:val="0"/>
      <w:sz w:val="24"/>
      <w:szCs w:val="20"/>
      <w:lang w:val="pt-BR" w:eastAsia="pt-BR" w:bidi="ar-SA"/>
    </w:rPr>
  </w:style>
  <w:style w:type="paragraph" w:styleId="Corpodetexto3">
    <w:name w:val="Body Text 3"/>
    <w:basedOn w:val="Normal"/>
    <w:link w:val="Corpodetexto3Char"/>
    <w:uiPriority w:val="99"/>
    <w:semiHidden/>
    <w:unhideWhenUsed/>
    <w:rsid w:val="00371C2A"/>
    <w:pPr>
      <w:spacing w:after="120"/>
    </w:pPr>
    <w:rPr>
      <w:sz w:val="16"/>
      <w:szCs w:val="16"/>
    </w:rPr>
  </w:style>
  <w:style w:type="character" w:customStyle="1" w:styleId="Corpodetexto3Char">
    <w:name w:val="Corpo de texto 3 Char"/>
    <w:link w:val="Corpodetexto3"/>
    <w:uiPriority w:val="99"/>
    <w:semiHidden/>
    <w:rsid w:val="00371C2A"/>
    <w:rPr>
      <w:sz w:val="16"/>
      <w:szCs w:val="16"/>
      <w:lang w:val="en-US" w:eastAsia="en-US" w:bidi="en-US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4018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link w:val="Textodebalo"/>
    <w:uiPriority w:val="99"/>
    <w:semiHidden/>
    <w:rsid w:val="00401869"/>
    <w:rPr>
      <w:rFonts w:ascii="Tahoma" w:hAnsi="Tahoma" w:cs="Tahoma"/>
      <w:sz w:val="16"/>
      <w:szCs w:val="16"/>
      <w:lang w:val="en-US" w:eastAsia="en-US" w:bidi="en-US"/>
    </w:rPr>
  </w:style>
  <w:style w:type="paragraph" w:customStyle="1" w:styleId="Basedondiceanaltico">
    <w:name w:val="Base do índice analítico"/>
    <w:basedOn w:val="Normal"/>
    <w:rsid w:val="00FD22C2"/>
    <w:pPr>
      <w:tabs>
        <w:tab w:val="right" w:leader="dot" w:pos="6480"/>
      </w:tabs>
      <w:spacing w:after="240" w:line="240" w:lineRule="atLeast"/>
    </w:pPr>
    <w:rPr>
      <w:rFonts w:ascii="Arial" w:eastAsia="Times New Roman" w:hAnsi="Arial"/>
      <w:spacing w:val="-5"/>
      <w:sz w:val="20"/>
      <w:szCs w:val="20"/>
      <w:lang w:val="pt-BR" w:bidi="ar-SA"/>
    </w:rPr>
  </w:style>
  <w:style w:type="paragraph" w:customStyle="1" w:styleId="Nvel1">
    <w:name w:val="Nível 1"/>
    <w:basedOn w:val="Normal"/>
    <w:next w:val="Normal"/>
    <w:rsid w:val="00FD22C2"/>
    <w:pPr>
      <w:keepNext/>
      <w:spacing w:before="120" w:after="120" w:line="240" w:lineRule="auto"/>
      <w:jc w:val="both"/>
    </w:pPr>
    <w:rPr>
      <w:rFonts w:ascii="Arial" w:eastAsia="Times New Roman" w:hAnsi="Arial"/>
      <w:caps/>
      <w:szCs w:val="24"/>
      <w:lang w:val="pt-BR" w:eastAsia="pt-BR" w:bidi="ar-SA"/>
    </w:rPr>
  </w:style>
  <w:style w:type="paragraph" w:styleId="NormalWeb">
    <w:name w:val="Normal (Web)"/>
    <w:basedOn w:val="Normal"/>
    <w:uiPriority w:val="99"/>
    <w:rsid w:val="00FD22C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pt-BR" w:eastAsia="pt-BR" w:bidi="ar-SA"/>
    </w:rPr>
  </w:style>
  <w:style w:type="paragraph" w:customStyle="1" w:styleId="Default">
    <w:name w:val="Default"/>
    <w:uiPriority w:val="99"/>
    <w:qFormat/>
    <w:rsid w:val="00FD22C2"/>
    <w:pPr>
      <w:autoSpaceDE w:val="0"/>
      <w:autoSpaceDN w:val="0"/>
      <w:adjustRightInd w:val="0"/>
    </w:pPr>
    <w:rPr>
      <w:rFonts w:ascii="Arial" w:eastAsia="Times New Roman" w:hAnsi="Arial" w:cs="Arial"/>
      <w:color w:val="000000"/>
      <w:sz w:val="24"/>
      <w:szCs w:val="24"/>
    </w:rPr>
  </w:style>
  <w:style w:type="character" w:styleId="Refdecomentrio">
    <w:name w:val="annotation reference"/>
    <w:uiPriority w:val="99"/>
    <w:semiHidden/>
    <w:unhideWhenUsed/>
    <w:rsid w:val="0080631D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80631D"/>
    <w:rPr>
      <w:sz w:val="20"/>
      <w:szCs w:val="20"/>
    </w:rPr>
  </w:style>
  <w:style w:type="character" w:customStyle="1" w:styleId="TextodecomentrioChar">
    <w:name w:val="Texto de comentário Char"/>
    <w:link w:val="Textodecomentrio"/>
    <w:uiPriority w:val="99"/>
    <w:semiHidden/>
    <w:rsid w:val="0080631D"/>
    <w:rPr>
      <w:lang w:val="en-US" w:eastAsia="en-US" w:bidi="en-US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80631D"/>
    <w:rPr>
      <w:b/>
      <w:bCs/>
    </w:rPr>
  </w:style>
  <w:style w:type="character" w:customStyle="1" w:styleId="AssuntodocomentrioChar">
    <w:name w:val="Assunto do comentário Char"/>
    <w:link w:val="Assuntodocomentrio"/>
    <w:uiPriority w:val="99"/>
    <w:semiHidden/>
    <w:rsid w:val="0080631D"/>
    <w:rPr>
      <w:b/>
      <w:bCs/>
      <w:lang w:val="en-US" w:eastAsia="en-US" w:bidi="en-US"/>
    </w:rPr>
  </w:style>
  <w:style w:type="character" w:customStyle="1" w:styleId="ExplicaoChar1">
    <w:name w:val="Explicação Char1"/>
    <w:link w:val="Explicao"/>
    <w:uiPriority w:val="99"/>
    <w:locked/>
    <w:rsid w:val="00124FE3"/>
    <w:rPr>
      <w:i/>
      <w:kern w:val="1"/>
      <w:sz w:val="24"/>
      <w:szCs w:val="24"/>
    </w:rPr>
  </w:style>
  <w:style w:type="paragraph" w:customStyle="1" w:styleId="Explicao">
    <w:name w:val="Explicação"/>
    <w:basedOn w:val="Normal"/>
    <w:next w:val="Normal"/>
    <w:link w:val="ExplicaoChar1"/>
    <w:autoRedefine/>
    <w:uiPriority w:val="99"/>
    <w:rsid w:val="00124FE3"/>
    <w:pPr>
      <w:widowControl w:val="0"/>
      <w:spacing w:after="0" w:line="240" w:lineRule="auto"/>
      <w:jc w:val="both"/>
    </w:pPr>
    <w:rPr>
      <w:i/>
      <w:kern w:val="1"/>
      <w:sz w:val="24"/>
      <w:szCs w:val="24"/>
      <w:lang w:val="x-none" w:eastAsia="x-none" w:bidi="ar-SA"/>
    </w:rPr>
  </w:style>
  <w:style w:type="character" w:customStyle="1" w:styleId="olttablecontentcfg1">
    <w:name w:val="olt_table_content_cfg1"/>
    <w:rsid w:val="00163E27"/>
    <w:rPr>
      <w:rFonts w:ascii="Arial" w:hAnsi="Arial" w:cs="Arial" w:hint="default"/>
      <w:color w:val="000000"/>
      <w:sz w:val="16"/>
      <w:szCs w:val="16"/>
    </w:rPr>
  </w:style>
  <w:style w:type="paragraph" w:customStyle="1" w:styleId="FAFU">
    <w:name w:val="FAFU"/>
    <w:basedOn w:val="Normal"/>
    <w:uiPriority w:val="99"/>
    <w:rsid w:val="002676A5"/>
    <w:pPr>
      <w:spacing w:after="0" w:line="240" w:lineRule="auto"/>
      <w:ind w:firstLine="1418"/>
      <w:jc w:val="both"/>
    </w:pPr>
    <w:rPr>
      <w:rFonts w:ascii="Times New Roman" w:eastAsia="Times New Roman" w:hAnsi="Times New Roman"/>
      <w:sz w:val="24"/>
      <w:szCs w:val="20"/>
      <w:lang w:val="pt-BR" w:eastAsia="pt-BR" w:bidi="ar-SA"/>
    </w:rPr>
  </w:style>
  <w:style w:type="character" w:customStyle="1" w:styleId="small1">
    <w:name w:val="small1"/>
    <w:uiPriority w:val="99"/>
    <w:rsid w:val="002639F7"/>
    <w:rPr>
      <w:rFonts w:cs="Times New Roman"/>
      <w:sz w:val="17"/>
      <w:szCs w:val="17"/>
    </w:rPr>
  </w:style>
  <w:style w:type="paragraph" w:customStyle="1" w:styleId="Corpodetexto21">
    <w:name w:val="Corpo de texto 21"/>
    <w:basedOn w:val="Normal"/>
    <w:uiPriority w:val="99"/>
    <w:rsid w:val="002639F7"/>
    <w:pPr>
      <w:suppressAutoHyphens/>
      <w:overflowPunct w:val="0"/>
      <w:autoSpaceDE w:val="0"/>
      <w:spacing w:after="0" w:line="240" w:lineRule="auto"/>
      <w:jc w:val="both"/>
    </w:pPr>
    <w:rPr>
      <w:rFonts w:ascii="Times New Roman" w:eastAsia="Times New Roman" w:hAnsi="Times New Roman"/>
      <w:sz w:val="20"/>
      <w:szCs w:val="20"/>
      <w:lang w:val="pt-BR" w:eastAsia="ar-SA" w:bidi="ar-SA"/>
    </w:rPr>
  </w:style>
  <w:style w:type="paragraph" w:customStyle="1" w:styleId="western">
    <w:name w:val="western"/>
    <w:basedOn w:val="Normal"/>
    <w:rsid w:val="00D0187F"/>
    <w:pPr>
      <w:spacing w:before="100" w:beforeAutospacing="1" w:after="119" w:line="240" w:lineRule="auto"/>
    </w:pPr>
    <w:rPr>
      <w:rFonts w:ascii="Times New Roman" w:eastAsia="Times New Roman" w:hAnsi="Times New Roman"/>
      <w:sz w:val="24"/>
      <w:szCs w:val="24"/>
      <w:lang w:val="pt-BR" w:eastAsia="pt-BR" w:bidi="ar-SA"/>
    </w:rPr>
  </w:style>
  <w:style w:type="paragraph" w:customStyle="1" w:styleId="NormalJustificado">
    <w:name w:val="Normal + Justificado"/>
    <w:basedOn w:val="Normal"/>
    <w:rsid w:val="00001E26"/>
    <w:pPr>
      <w:suppressAutoHyphens/>
      <w:spacing w:after="0" w:line="240" w:lineRule="auto"/>
      <w:jc w:val="both"/>
    </w:pPr>
    <w:rPr>
      <w:rFonts w:ascii="Times New Roman" w:eastAsia="Times New Roman" w:hAnsi="Times New Roman"/>
      <w:sz w:val="24"/>
      <w:szCs w:val="24"/>
      <w:lang w:val="pt-BR" w:eastAsia="zh-CN" w:bidi="ar-SA"/>
    </w:rPr>
  </w:style>
  <w:style w:type="paragraph" w:customStyle="1" w:styleId="SemEspaamento1">
    <w:name w:val="Sem Espaçamento1"/>
    <w:rsid w:val="008C3FAE"/>
    <w:pPr>
      <w:suppressAutoHyphens/>
    </w:pPr>
    <w:rPr>
      <w:rFonts w:eastAsia="Times New Roman" w:cs="Calibri"/>
      <w:sz w:val="22"/>
      <w:szCs w:val="22"/>
      <w:lang w:eastAsia="zh-CN"/>
    </w:rPr>
  </w:style>
  <w:style w:type="character" w:customStyle="1" w:styleId="CharChar1">
    <w:name w:val="Char Char1"/>
    <w:rsid w:val="00035192"/>
    <w:rPr>
      <w:sz w:val="24"/>
      <w:lang w:val="pt-BR" w:eastAsia="pt-BR" w:bidi="ar-SA"/>
    </w:rPr>
  </w:style>
  <w:style w:type="paragraph" w:customStyle="1" w:styleId="Standard">
    <w:name w:val="Standard"/>
    <w:rsid w:val="00A6036F"/>
    <w:pPr>
      <w:widowControl w:val="0"/>
      <w:suppressAutoHyphens/>
      <w:overflowPunct w:val="0"/>
      <w:autoSpaceDE w:val="0"/>
      <w:autoSpaceDN w:val="0"/>
      <w:textAlignment w:val="baseline"/>
    </w:pPr>
    <w:rPr>
      <w:rFonts w:ascii="Times" w:eastAsia="Times New Roman" w:hAnsi="Times"/>
      <w:kern w:val="3"/>
      <w:sz w:val="24"/>
      <w:szCs w:val="22"/>
      <w:lang w:val="en-US" w:eastAsia="ja-JP"/>
    </w:rPr>
  </w:style>
  <w:style w:type="paragraph" w:customStyle="1" w:styleId="arial">
    <w:name w:val="arial"/>
    <w:basedOn w:val="Normal"/>
    <w:rsid w:val="00BF51E3"/>
    <w:pPr>
      <w:spacing w:after="0" w:line="240" w:lineRule="auto"/>
      <w:jc w:val="both"/>
    </w:pPr>
    <w:rPr>
      <w:rFonts w:ascii="Arial" w:eastAsia="Times New Roman" w:hAnsi="Arial" w:cs="Arial"/>
      <w:b/>
      <w:bCs/>
      <w:sz w:val="20"/>
      <w:szCs w:val="20"/>
      <w:lang w:val="pt-BR" w:eastAsia="zh-CN" w:bidi="ar-SA"/>
    </w:rPr>
  </w:style>
  <w:style w:type="character" w:customStyle="1" w:styleId="LinkdaInternet">
    <w:name w:val="Link da Internet"/>
    <w:uiPriority w:val="99"/>
    <w:unhideWhenUsed/>
    <w:rsid w:val="003D5714"/>
    <w:rPr>
      <w:color w:val="0000FF"/>
      <w:u w:val="single"/>
    </w:rPr>
  </w:style>
  <w:style w:type="paragraph" w:customStyle="1" w:styleId="Corpodotexto">
    <w:name w:val="Corpo do texto"/>
    <w:basedOn w:val="Normal"/>
    <w:uiPriority w:val="99"/>
    <w:unhideWhenUsed/>
    <w:rsid w:val="00E51CB3"/>
    <w:pPr>
      <w:suppressAutoHyphens/>
      <w:spacing w:after="120" w:line="288" w:lineRule="auto"/>
    </w:pPr>
    <w:rPr>
      <w:rFonts w:eastAsia="SimSun"/>
      <w:color w:val="00000A"/>
      <w:lang w:val="pt-BR" w:eastAsia="pt-BR" w:bidi="ar-SA"/>
    </w:rPr>
  </w:style>
  <w:style w:type="character" w:customStyle="1" w:styleId="WW8Num1z2">
    <w:name w:val="WW8Num1z2"/>
    <w:rsid w:val="00990501"/>
  </w:style>
  <w:style w:type="character" w:customStyle="1" w:styleId="andes-tablecolumn--value">
    <w:name w:val="andes-table__column--value"/>
    <w:basedOn w:val="Fontepargpadro"/>
    <w:rsid w:val="00704097"/>
  </w:style>
  <w:style w:type="paragraph" w:customStyle="1" w:styleId="ui-pdp-family--regular">
    <w:name w:val="ui-pdp-family--regular"/>
    <w:basedOn w:val="Normal"/>
    <w:rsid w:val="0070409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pt-BR" w:eastAsia="pt-BR" w:bidi="ar-SA"/>
    </w:rPr>
  </w:style>
  <w:style w:type="character" w:customStyle="1" w:styleId="ui-pdp-color--black">
    <w:name w:val="ui-pdp-color--black"/>
    <w:basedOn w:val="Fontepargpadro"/>
    <w:rsid w:val="00704097"/>
  </w:style>
  <w:style w:type="character" w:customStyle="1" w:styleId="ui-pdp-family--regular1">
    <w:name w:val="ui-pdp-family--regular1"/>
    <w:basedOn w:val="Fontepargpadro"/>
    <w:rsid w:val="00704097"/>
  </w:style>
  <w:style w:type="paragraph" w:customStyle="1" w:styleId="ui-pdp-descriptioncontent">
    <w:name w:val="ui-pdp-description__content"/>
    <w:basedOn w:val="Normal"/>
    <w:rsid w:val="0070409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pt-BR" w:eastAsia="pt-BR" w:bidi="ar-SA"/>
    </w:rPr>
  </w:style>
  <w:style w:type="character" w:customStyle="1" w:styleId="ui-pdp-subtitle">
    <w:name w:val="ui-pdp-subtitle"/>
    <w:basedOn w:val="Fontepargpadro"/>
    <w:rsid w:val="007A2FF6"/>
  </w:style>
  <w:style w:type="character" w:customStyle="1" w:styleId="ui-pdp-collapsableaction">
    <w:name w:val="ui-pdp-collapsable__action"/>
    <w:basedOn w:val="Fontepargpadro"/>
    <w:rsid w:val="002B3BEC"/>
  </w:style>
  <w:style w:type="paragraph" w:customStyle="1" w:styleId="product-details">
    <w:name w:val="product-details"/>
    <w:basedOn w:val="Normal"/>
    <w:rsid w:val="003E277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pt-BR" w:eastAsia="pt-BR" w:bidi="ar-SA"/>
    </w:rPr>
  </w:style>
  <w:style w:type="character" w:customStyle="1" w:styleId="dados-campo">
    <w:name w:val="dados-campo"/>
    <w:basedOn w:val="Fontepargpadro"/>
    <w:rsid w:val="003E277A"/>
  </w:style>
  <w:style w:type="character" w:customStyle="1" w:styleId="dados-valor">
    <w:name w:val="dados-valor"/>
    <w:basedOn w:val="Fontepargpadro"/>
    <w:rsid w:val="003E277A"/>
  </w:style>
  <w:style w:type="paragraph" w:styleId="Pr-formataoHTML">
    <w:name w:val="HTML Preformatted"/>
    <w:basedOn w:val="Normal"/>
    <w:link w:val="Pr-formataoHTMLChar"/>
    <w:uiPriority w:val="99"/>
    <w:unhideWhenUsed/>
    <w:rsid w:val="0008460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val="pt-BR" w:eastAsia="pt-BR" w:bidi="ar-SA"/>
    </w:rPr>
  </w:style>
  <w:style w:type="character" w:customStyle="1" w:styleId="Pr-formataoHTMLChar">
    <w:name w:val="Pré-formatação HTML Char"/>
    <w:basedOn w:val="Fontepargpadro"/>
    <w:link w:val="Pr-formataoHTML"/>
    <w:uiPriority w:val="99"/>
    <w:rsid w:val="00084600"/>
    <w:rPr>
      <w:rFonts w:ascii="Courier New" w:eastAsia="Times New Roman" w:hAnsi="Courier New" w:cs="Courier New"/>
    </w:rPr>
  </w:style>
  <w:style w:type="character" w:customStyle="1" w:styleId="ui-pdp-color--gray">
    <w:name w:val="ui-pdp-color--gray"/>
    <w:basedOn w:val="Fontepargpadro"/>
    <w:rsid w:val="001B41DF"/>
  </w:style>
  <w:style w:type="character" w:customStyle="1" w:styleId="ui-pdp--hide">
    <w:name w:val="ui-pdp--hide"/>
    <w:basedOn w:val="Fontepargpadro"/>
    <w:rsid w:val="001B41DF"/>
  </w:style>
  <w:style w:type="character" w:customStyle="1" w:styleId="sc-hkwdye">
    <w:name w:val="sc-hkwdye"/>
    <w:basedOn w:val="Fontepargpadro"/>
    <w:rsid w:val="004A6D34"/>
  </w:style>
  <w:style w:type="character" w:customStyle="1" w:styleId="variationproductsku">
    <w:name w:val="variationproductsku"/>
    <w:basedOn w:val="Fontepargpadro"/>
    <w:rsid w:val="004A6D34"/>
  </w:style>
  <w:style w:type="character" w:customStyle="1" w:styleId="normaltextrun">
    <w:name w:val="normaltextrun"/>
    <w:basedOn w:val="Fontepargpadro"/>
    <w:rsid w:val="00AC042F"/>
  </w:style>
  <w:style w:type="character" w:customStyle="1" w:styleId="base">
    <w:name w:val="base"/>
    <w:basedOn w:val="Fontepargpadro"/>
    <w:rsid w:val="00357B66"/>
  </w:style>
  <w:style w:type="character" w:customStyle="1" w:styleId="sc-crhmcd">
    <w:name w:val="sc-crhmcd"/>
    <w:basedOn w:val="Fontepargpadro"/>
    <w:rsid w:val="00357B66"/>
  </w:style>
  <w:style w:type="paragraph" w:customStyle="1" w:styleId="2jrvqa">
    <w:name w:val="_2jrvqa"/>
    <w:basedOn w:val="Normal"/>
    <w:rsid w:val="00D735F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pt-BR" w:eastAsia="pt-BR" w:bidi="ar-SA"/>
    </w:rPr>
  </w:style>
  <w:style w:type="character" w:customStyle="1" w:styleId="sc-kdvujy">
    <w:name w:val="sc-kdvujy"/>
    <w:basedOn w:val="Fontepargpadro"/>
    <w:rsid w:val="008B6BA6"/>
  </w:style>
  <w:style w:type="paragraph" w:styleId="Partesuperior-zdoformulrio">
    <w:name w:val="HTML Top of Form"/>
    <w:basedOn w:val="Normal"/>
    <w:next w:val="Normal"/>
    <w:link w:val="Partesuperior-zdoformulrioChar"/>
    <w:hidden/>
    <w:uiPriority w:val="99"/>
    <w:semiHidden/>
    <w:unhideWhenUsed/>
    <w:rsid w:val="009F2FD2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val="pt-BR" w:eastAsia="pt-BR" w:bidi="ar-SA"/>
    </w:rPr>
  </w:style>
  <w:style w:type="character" w:customStyle="1" w:styleId="Partesuperior-zdoformulrioChar">
    <w:name w:val="Parte superior-z do formulário Char"/>
    <w:basedOn w:val="Fontepargpadro"/>
    <w:link w:val="Partesuperior-zdoformulrio"/>
    <w:uiPriority w:val="99"/>
    <w:semiHidden/>
    <w:rsid w:val="009F2FD2"/>
    <w:rPr>
      <w:rFonts w:ascii="Arial" w:eastAsia="Times New Roman" w:hAnsi="Arial" w:cs="Arial"/>
      <w:vanish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248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1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02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3071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42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22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00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6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6984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920138">
          <w:marLeft w:val="18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878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1806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4546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1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85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370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992545">
          <w:marLeft w:val="18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60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2108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393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2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467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381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9503747">
                  <w:marLeft w:val="0"/>
                  <w:marRight w:val="0"/>
                  <w:marTop w:val="48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794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1170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4150755">
                              <w:marLeft w:val="0"/>
                              <w:marRight w:val="0"/>
                              <w:marTop w:val="0"/>
                              <w:marBottom w:val="36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169483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14337378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195272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5451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955068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36219463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066536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775161">
                              <w:marLeft w:val="0"/>
                              <w:marRight w:val="0"/>
                              <w:marTop w:val="0"/>
                              <w:marBottom w:val="36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2987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418349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18960985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405957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9835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59836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99215046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416508936">
                  <w:marLeft w:val="0"/>
                  <w:marRight w:val="0"/>
                  <w:marTop w:val="24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2223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2017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574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2459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92960494">
                                      <w:marLeft w:val="0"/>
                                      <w:marRight w:val="0"/>
                                      <w:marTop w:val="0"/>
                                      <w:marBottom w:val="48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858696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40000032">
                                      <w:marLeft w:val="0"/>
                                      <w:marRight w:val="0"/>
                                      <w:marTop w:val="0"/>
                                      <w:marBottom w:val="48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32609356">
                                      <w:marLeft w:val="0"/>
                                      <w:marRight w:val="0"/>
                                      <w:marTop w:val="0"/>
                                      <w:marBottom w:val="48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035693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4933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254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487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4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2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51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13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93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25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17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6028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71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23681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045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2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852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713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6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6911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441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9105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100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0678889">
                  <w:marLeft w:val="0"/>
                  <w:marRight w:val="0"/>
                  <w:marTop w:val="0"/>
                  <w:marBottom w:val="0"/>
                  <w:divBdr>
                    <w:top w:val="single" w:sz="6" w:space="0" w:color="EDEDED"/>
                    <w:left w:val="single" w:sz="6" w:space="0" w:color="EDEDED"/>
                    <w:bottom w:val="single" w:sz="6" w:space="0" w:color="EDEDED"/>
                    <w:right w:val="single" w:sz="6" w:space="0" w:color="EDEDED"/>
                  </w:divBdr>
                </w:div>
                <w:div w:id="167006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8140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8481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703477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8114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3098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77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64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698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1837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0998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14838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886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787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71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99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840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15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061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4090395">
                  <w:marLeft w:val="0"/>
                  <w:marRight w:val="0"/>
                  <w:marTop w:val="0"/>
                  <w:marBottom w:val="0"/>
                  <w:divBdr>
                    <w:top w:val="single" w:sz="6" w:space="0" w:color="EDEDED"/>
                    <w:left w:val="single" w:sz="6" w:space="0" w:color="EDEDED"/>
                    <w:bottom w:val="single" w:sz="6" w:space="0" w:color="EDEDED"/>
                    <w:right w:val="single" w:sz="6" w:space="0" w:color="EDEDED"/>
                  </w:divBdr>
                </w:div>
              </w:divsChild>
            </w:div>
          </w:divsChild>
        </w:div>
        <w:div w:id="1802533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920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73309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964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3326675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458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7125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897126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109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831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013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111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5207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0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3174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9207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95610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9412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0427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16407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10964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340066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3309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713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070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0515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913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30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505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96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810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640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45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440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482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107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571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2587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240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854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22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988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421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54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6078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034386">
          <w:marLeft w:val="0"/>
          <w:marRight w:val="0"/>
          <w:marTop w:val="4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53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8344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7406575">
                      <w:marLeft w:val="0"/>
                      <w:marRight w:val="0"/>
                      <w:marTop w:val="0"/>
                      <w:marBottom w:val="36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694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40216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5137695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789011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76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2165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3917144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217818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3751026">
                      <w:marLeft w:val="0"/>
                      <w:marRight w:val="0"/>
                      <w:marTop w:val="0"/>
                      <w:marBottom w:val="36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6637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202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1907379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25930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5568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7197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8255174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744187962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6956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8236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784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4935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5217332">
                              <w:marLeft w:val="0"/>
                              <w:marRight w:val="0"/>
                              <w:marTop w:val="0"/>
                              <w:marBottom w:val="48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0869133">
                              <w:marLeft w:val="0"/>
                              <w:marRight w:val="0"/>
                              <w:marTop w:val="0"/>
                              <w:marBottom w:val="48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366933">
                              <w:marLeft w:val="0"/>
                              <w:marRight w:val="0"/>
                              <w:marTop w:val="0"/>
                              <w:marBottom w:val="48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8670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74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1339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786243">
          <w:marLeft w:val="0"/>
          <w:marRight w:val="0"/>
          <w:marTop w:val="0"/>
          <w:marBottom w:val="0"/>
          <w:divBdr>
            <w:top w:val="single" w:sz="24" w:space="12" w:color="EDEDED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3720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97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5836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3139429">
          <w:marLeft w:val="18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3995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0761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87789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255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187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96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648876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4277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08953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5680985">
          <w:marLeft w:val="0"/>
          <w:marRight w:val="0"/>
          <w:marTop w:val="0"/>
          <w:marBottom w:val="0"/>
          <w:divBdr>
            <w:top w:val="single" w:sz="6" w:space="19" w:color="EAEAEA"/>
            <w:left w:val="single" w:sz="6" w:space="19" w:color="EAEAEA"/>
            <w:bottom w:val="single" w:sz="6" w:space="19" w:color="EAEAEA"/>
            <w:right w:val="single" w:sz="6" w:space="19" w:color="EAEAEA"/>
          </w:divBdr>
        </w:div>
      </w:divsChild>
    </w:div>
    <w:div w:id="512230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083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689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3048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9616208">
                  <w:marLeft w:val="0"/>
                  <w:marRight w:val="0"/>
                  <w:marTop w:val="0"/>
                  <w:marBottom w:val="0"/>
                  <w:divBdr>
                    <w:top w:val="single" w:sz="6" w:space="0" w:color="EDEDED"/>
                    <w:left w:val="single" w:sz="6" w:space="0" w:color="EDEDED"/>
                    <w:bottom w:val="single" w:sz="6" w:space="0" w:color="EDEDED"/>
                    <w:right w:val="single" w:sz="6" w:space="0" w:color="EDEDED"/>
                  </w:divBdr>
                </w:div>
                <w:div w:id="367921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872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946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25618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61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494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494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23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715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814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0424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362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9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6616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902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78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3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251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778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946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3366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661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596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2927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007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95752">
          <w:marLeft w:val="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75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699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052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3410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9433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2089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70983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91537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9036424">
                                          <w:marLeft w:val="0"/>
                                          <w:marRight w:val="0"/>
                                          <w:marTop w:val="0"/>
                                          <w:marBottom w:val="15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3527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3616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1695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69300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309973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177645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8936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517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299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21896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73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35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5141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278917">
                  <w:marLeft w:val="0"/>
                  <w:marRight w:val="0"/>
                  <w:marTop w:val="0"/>
                  <w:marBottom w:val="0"/>
                  <w:divBdr>
                    <w:top w:val="single" w:sz="6" w:space="0" w:color="EDEDED"/>
                    <w:left w:val="single" w:sz="6" w:space="0" w:color="EDEDED"/>
                    <w:bottom w:val="single" w:sz="6" w:space="0" w:color="EDEDED"/>
                    <w:right w:val="single" w:sz="6" w:space="0" w:color="EDEDED"/>
                  </w:divBdr>
                </w:div>
                <w:div w:id="1379627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054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3660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4171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10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10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229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526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0338539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single" w:sz="6" w:space="11" w:color="EEEEEE"/>
            <w:right w:val="none" w:sz="0" w:space="0" w:color="auto"/>
          </w:divBdr>
        </w:div>
      </w:divsChild>
    </w:div>
    <w:div w:id="885947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905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82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866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56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93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06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907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2002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</w:div>
        <w:div w:id="1475676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0951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2667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684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6801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13606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83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209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50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90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7684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727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733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039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722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030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900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289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683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482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765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541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362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751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700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094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419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170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803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3439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81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121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639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289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848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91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08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395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6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835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69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998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603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41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76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819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789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323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901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975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63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879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4347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6288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1588242">
                  <w:marLeft w:val="0"/>
                  <w:marRight w:val="0"/>
                  <w:marTop w:val="0"/>
                  <w:marBottom w:val="0"/>
                  <w:divBdr>
                    <w:top w:val="single" w:sz="6" w:space="0" w:color="EDEDED"/>
                    <w:left w:val="single" w:sz="6" w:space="0" w:color="EDEDED"/>
                    <w:bottom w:val="single" w:sz="6" w:space="0" w:color="EDEDED"/>
                    <w:right w:val="single" w:sz="6" w:space="0" w:color="EDEDED"/>
                  </w:divBdr>
                </w:div>
                <w:div w:id="548154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6655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71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0891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183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38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27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945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53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9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67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518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2825532">
                  <w:marLeft w:val="0"/>
                  <w:marRight w:val="0"/>
                  <w:marTop w:val="0"/>
                  <w:marBottom w:val="0"/>
                  <w:divBdr>
                    <w:top w:val="single" w:sz="6" w:space="0" w:color="EDEDED"/>
                    <w:left w:val="single" w:sz="6" w:space="0" w:color="EDEDED"/>
                    <w:bottom w:val="single" w:sz="6" w:space="0" w:color="EDEDED"/>
                    <w:right w:val="single" w:sz="6" w:space="0" w:color="EDEDED"/>
                  </w:divBdr>
                </w:div>
                <w:div w:id="1973704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0734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6381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9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663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5182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0" w:color="F5F5F5"/>
                            <w:left w:val="single" w:sz="6" w:space="0" w:color="F5F5F5"/>
                            <w:bottom w:val="single" w:sz="6" w:space="0" w:color="F5F5F5"/>
                            <w:right w:val="single" w:sz="6" w:space="0" w:color="F5F5F5"/>
                          </w:divBdr>
                        </w:div>
                      </w:divsChild>
                    </w:div>
                  </w:divsChild>
                </w:div>
                <w:div w:id="777523058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582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9241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1389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543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163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456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53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54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69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4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9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5476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745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426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0446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823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2013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1208998">
                  <w:marLeft w:val="0"/>
                  <w:marRight w:val="0"/>
                  <w:marTop w:val="48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500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99992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2912256">
                              <w:marLeft w:val="0"/>
                              <w:marRight w:val="0"/>
                              <w:marTop w:val="0"/>
                              <w:marBottom w:val="36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6074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24912124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338844243">
                              <w:marLeft w:val="0"/>
                              <w:marRight w:val="0"/>
                              <w:marTop w:val="0"/>
                              <w:marBottom w:val="36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31530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41080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30635060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066831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76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826880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93559656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051223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6797267">
                              <w:marLeft w:val="0"/>
                              <w:marRight w:val="0"/>
                              <w:marTop w:val="0"/>
                              <w:marBottom w:val="36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67318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504212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12253746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236163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39258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032788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80678681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412002671">
                  <w:marLeft w:val="0"/>
                  <w:marRight w:val="0"/>
                  <w:marTop w:val="24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5061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7779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5725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19037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21077042">
                                      <w:marLeft w:val="0"/>
                                      <w:marRight w:val="0"/>
                                      <w:marTop w:val="0"/>
                                      <w:marBottom w:val="48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76339566">
                                      <w:marLeft w:val="0"/>
                                      <w:marRight w:val="0"/>
                                      <w:marTop w:val="0"/>
                                      <w:marBottom w:val="48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32559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78669926">
                                      <w:marLeft w:val="0"/>
                                      <w:marRight w:val="0"/>
                                      <w:marTop w:val="0"/>
                                      <w:marBottom w:val="48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73313930">
                                      <w:marLeft w:val="0"/>
                                      <w:marRight w:val="0"/>
                                      <w:marTop w:val="0"/>
                                      <w:marBottom w:val="48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09379233">
                                      <w:marLeft w:val="0"/>
                                      <w:marRight w:val="0"/>
                                      <w:marTop w:val="0"/>
                                      <w:marBottom w:val="48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497840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603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3150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4280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9591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6998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6146931">
                  <w:marLeft w:val="0"/>
                  <w:marRight w:val="0"/>
                  <w:marTop w:val="0"/>
                  <w:marBottom w:val="0"/>
                  <w:divBdr>
                    <w:top w:val="single" w:sz="6" w:space="0" w:color="EDEDED"/>
                    <w:left w:val="single" w:sz="6" w:space="0" w:color="EDEDED"/>
                    <w:bottom w:val="single" w:sz="6" w:space="0" w:color="EDEDED"/>
                    <w:right w:val="single" w:sz="6" w:space="0" w:color="EDEDED"/>
                  </w:divBdr>
                </w:div>
                <w:div w:id="1240165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50735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455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43527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142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484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6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254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808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35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448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95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538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335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28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620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159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163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856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35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53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40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094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633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173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012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099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1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27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89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004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242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559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932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886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01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062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38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305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78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815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065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0249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453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162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357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27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028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1659738">
                  <w:marLeft w:val="0"/>
                  <w:marRight w:val="0"/>
                  <w:marTop w:val="0"/>
                  <w:marBottom w:val="0"/>
                  <w:divBdr>
                    <w:top w:val="single" w:sz="6" w:space="0" w:color="EDEDED"/>
                    <w:left w:val="single" w:sz="6" w:space="0" w:color="EDEDED"/>
                    <w:bottom w:val="single" w:sz="6" w:space="0" w:color="EDEDED"/>
                    <w:right w:val="single" w:sz="6" w:space="0" w:color="EDEDED"/>
                  </w:divBdr>
                </w:div>
                <w:div w:id="846991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13758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650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9559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410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76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72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133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0049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798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209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8653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4838170">
                  <w:marLeft w:val="0"/>
                  <w:marRight w:val="0"/>
                  <w:marTop w:val="0"/>
                  <w:marBottom w:val="0"/>
                  <w:divBdr>
                    <w:top w:val="single" w:sz="6" w:space="0" w:color="EDEDED"/>
                    <w:left w:val="single" w:sz="6" w:space="0" w:color="EDEDED"/>
                    <w:bottom w:val="single" w:sz="6" w:space="0" w:color="EDEDED"/>
                    <w:right w:val="single" w:sz="6" w:space="0" w:color="EDEDED"/>
                  </w:divBdr>
                </w:div>
              </w:divsChild>
            </w:div>
          </w:divsChild>
        </w:div>
        <w:div w:id="840509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456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06500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515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03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010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590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3483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185375">
          <w:marLeft w:val="18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638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3291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077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61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334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047988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8116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41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311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821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054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253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1080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143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3000104">
                  <w:marLeft w:val="0"/>
                  <w:marRight w:val="0"/>
                  <w:marTop w:val="0"/>
                  <w:marBottom w:val="0"/>
                  <w:divBdr>
                    <w:top w:val="single" w:sz="6" w:space="0" w:color="EDEDED"/>
                    <w:left w:val="single" w:sz="6" w:space="0" w:color="EDEDED"/>
                    <w:bottom w:val="single" w:sz="6" w:space="0" w:color="EDEDED"/>
                    <w:right w:val="single" w:sz="6" w:space="0" w:color="EDEDED"/>
                  </w:divBdr>
                </w:div>
                <w:div w:id="683365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75572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284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362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757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1135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0723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1629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92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784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1722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19211">
              <w:marLeft w:val="0"/>
              <w:marRight w:val="0"/>
              <w:marTop w:val="0"/>
              <w:marBottom w:val="3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7556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3266227">
                      <w:marLeft w:val="240"/>
                      <w:marRight w:val="0"/>
                      <w:marTop w:val="24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1877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12" w:space="0" w:color="3483FA"/>
                            <w:left w:val="single" w:sz="12" w:space="0" w:color="3483FA"/>
                            <w:bottom w:val="single" w:sz="12" w:space="0" w:color="3483FA"/>
                            <w:right w:val="single" w:sz="12" w:space="0" w:color="3483FA"/>
                          </w:divBdr>
                          <w:divsChild>
                            <w:div w:id="1893610194">
                              <w:marLeft w:val="-15"/>
                              <w:marRight w:val="-1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135102588">
          <w:marLeft w:val="0"/>
          <w:marRight w:val="48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5283292">
              <w:marLeft w:val="0"/>
              <w:marRight w:val="0"/>
              <w:marTop w:val="60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698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4308412">
                      <w:marLeft w:val="0"/>
                      <w:marRight w:val="60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9731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31289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418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7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280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728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04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761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6646514">
                  <w:marLeft w:val="0"/>
                  <w:marRight w:val="0"/>
                  <w:marTop w:val="0"/>
                  <w:marBottom w:val="0"/>
                  <w:divBdr>
                    <w:top w:val="single" w:sz="6" w:space="0" w:color="EDEDED"/>
                    <w:left w:val="single" w:sz="6" w:space="0" w:color="EDEDED"/>
                    <w:bottom w:val="single" w:sz="6" w:space="0" w:color="EDEDED"/>
                    <w:right w:val="single" w:sz="6" w:space="0" w:color="EDEDED"/>
                  </w:divBdr>
                </w:div>
                <w:div w:id="1846019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3254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74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96888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06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643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447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64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8340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2327356">
                  <w:marLeft w:val="0"/>
                  <w:marRight w:val="0"/>
                  <w:marTop w:val="0"/>
                  <w:marBottom w:val="0"/>
                  <w:divBdr>
                    <w:top w:val="single" w:sz="6" w:space="0" w:color="EDEDED"/>
                    <w:left w:val="single" w:sz="6" w:space="0" w:color="EDEDED"/>
                    <w:bottom w:val="single" w:sz="6" w:space="0" w:color="EDEDED"/>
                    <w:right w:val="single" w:sz="6" w:space="0" w:color="EDEDED"/>
                  </w:divBdr>
                </w:div>
                <w:div w:id="95637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332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657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3416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937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8212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442277">
          <w:marLeft w:val="18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5684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6335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7197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268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0935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638267">
          <w:marLeft w:val="18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4950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4879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84113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9146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622272">
          <w:marLeft w:val="18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1202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5853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85423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711045">
          <w:marLeft w:val="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623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085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4538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5786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8798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8661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5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73890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9956354">
                                          <w:marLeft w:val="0"/>
                                          <w:marRight w:val="0"/>
                                          <w:marTop w:val="0"/>
                                          <w:marBottom w:val="15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26924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9471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84834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836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535901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764663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1307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378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396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88319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070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024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4907115">
          <w:marLeft w:val="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459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875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5665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4128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344844">
          <w:marLeft w:val="18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625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8557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82941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252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116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0328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05991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966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678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799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592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6085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357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631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42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953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808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146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29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784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908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887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523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980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036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551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1462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051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29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776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0508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898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hyperlink" Target="mailto:isa.assessoria.emp@gmail.com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hyperlink" Target="mailto:isa.assessoria.emp@gmail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E740ABC-B311-46F0-AE71-2AEACFB8F9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19</Pages>
  <Words>899</Words>
  <Characters>4859</Characters>
  <Application>Microsoft Office Word</Application>
  <DocSecurity>0</DocSecurity>
  <Lines>40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CONTRATO DE CONCESSÃO DE DIREITO REAL DE USO</vt:lpstr>
    </vt:vector>
  </TitlesOfParts>
  <Company>HP</Company>
  <LinksUpToDate>false</LinksUpToDate>
  <CharactersWithSpaces>5747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CONTRATO DE CONCESSÃO DE DIREITO REAL DE USO</dc:title>
  <dc:subject/>
  <dc:creator>user</dc:creator>
  <cp:keywords/>
  <cp:lastModifiedBy>Felipe Batista</cp:lastModifiedBy>
  <cp:revision>4</cp:revision>
  <cp:lastPrinted>2021-10-01T15:00:00Z</cp:lastPrinted>
  <dcterms:created xsi:type="dcterms:W3CDTF">2022-12-26T13:52:00Z</dcterms:created>
  <dcterms:modified xsi:type="dcterms:W3CDTF">2022-12-26T14:59:00Z</dcterms:modified>
</cp:coreProperties>
</file>